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2F063C2D" w14:textId="77777777" w:rsidR="002E1CF2" w:rsidRPr="005B6402" w:rsidRDefault="002E1CF2" w:rsidP="005B6402">
      <w:pPr>
        <w:pStyle w:val="Bezproreda"/>
      </w:pPr>
    </w:p>
    <w:p w14:paraId="1D3F5474" w14:textId="77777777" w:rsidR="003A70BD" w:rsidRPr="0078481C" w:rsidRDefault="00C53C6C" w:rsidP="003A70BD">
      <w:pPr>
        <w:suppressAutoHyphens w:val="0"/>
        <w:spacing w:after="0" w:line="240" w:lineRule="auto"/>
        <w:rPr>
          <w:rFonts w:eastAsia="Times New Roman" w:cs="Times New Roman"/>
          <w:i/>
          <w:snapToGrid w:val="0"/>
          <w:sz w:val="24"/>
          <w:szCs w:val="24"/>
          <w:lang w:eastAsia="en-US"/>
        </w:rPr>
      </w:pPr>
      <w:r>
        <w:rPr>
          <w:rFonts w:eastAsia="Times New Roman" w:cs="Times New Roman"/>
          <w:i/>
          <w:snapToGrid w:val="0"/>
          <w:sz w:val="24"/>
          <w:szCs w:val="24"/>
          <w:lang w:eastAsia="en-US"/>
        </w:rPr>
        <w:t>Prilog 1.</w:t>
      </w:r>
    </w:p>
    <w:p w14:paraId="2197B245" w14:textId="77777777" w:rsidR="003A70BD" w:rsidRPr="003A70BD" w:rsidRDefault="003A70BD" w:rsidP="003A70BD">
      <w:pPr>
        <w:suppressAutoHyphens w:val="0"/>
        <w:spacing w:after="0" w:line="240" w:lineRule="auto"/>
        <w:jc w:val="center"/>
        <w:rPr>
          <w:rFonts w:eastAsia="Times New Roman" w:cs="Tahoma"/>
          <w:snapToGrid w:val="0"/>
          <w:sz w:val="20"/>
          <w:szCs w:val="20"/>
          <w:lang w:eastAsia="en-US"/>
        </w:rPr>
      </w:pPr>
      <w:r w:rsidRPr="003A70BD">
        <w:rPr>
          <w:rFonts w:ascii="Times New Roman" w:eastAsia="Times New Roman" w:hAnsi="Times New Roman" w:cs="Times New Roman"/>
          <w:noProof/>
          <w:sz w:val="24"/>
          <w:szCs w:val="20"/>
          <w:lang w:eastAsia="hr-HR"/>
        </w:rPr>
        <w:drawing>
          <wp:inline distT="0" distB="0" distL="0" distR="0" wp14:anchorId="548C6BE9" wp14:editId="2A14BA43">
            <wp:extent cx="762000" cy="981075"/>
            <wp:effectExtent l="19050" t="0" r="0" b="0"/>
            <wp:docPr id="5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39EC985" w14:textId="77777777" w:rsidR="003A70BD" w:rsidRPr="003A70BD" w:rsidRDefault="003A70BD" w:rsidP="003A70BD">
      <w:pPr>
        <w:suppressAutoHyphens w:val="0"/>
        <w:spacing w:after="0" w:line="240" w:lineRule="auto"/>
        <w:jc w:val="center"/>
        <w:rPr>
          <w:rFonts w:eastAsia="Times New Roman" w:cs="Tahoma"/>
          <w:snapToGrid w:val="0"/>
          <w:sz w:val="20"/>
          <w:szCs w:val="20"/>
          <w:lang w:eastAsia="en-US"/>
        </w:rPr>
      </w:pPr>
    </w:p>
    <w:p w14:paraId="0DA5E5F6" w14:textId="77777777" w:rsidR="003A70BD" w:rsidRPr="003A70BD" w:rsidRDefault="003A70BD" w:rsidP="003A70BD">
      <w:pPr>
        <w:suppressAutoHyphens w:val="0"/>
        <w:spacing w:after="0" w:line="240" w:lineRule="auto"/>
        <w:jc w:val="center"/>
        <w:rPr>
          <w:rFonts w:eastAsia="Times New Roman" w:cs="Tahoma"/>
          <w:snapToGrid w:val="0"/>
          <w:sz w:val="20"/>
          <w:szCs w:val="20"/>
          <w:lang w:eastAsia="en-US"/>
        </w:rPr>
      </w:pPr>
    </w:p>
    <w:p w14:paraId="3073BE66" w14:textId="77777777" w:rsidR="003A70BD" w:rsidRPr="003A70BD" w:rsidRDefault="003A70BD" w:rsidP="003A70BD">
      <w:pPr>
        <w:suppressAutoHyphens w:val="0"/>
        <w:spacing w:after="0" w:line="240" w:lineRule="auto"/>
        <w:jc w:val="center"/>
        <w:rPr>
          <w:rFonts w:eastAsia="Times New Roman" w:cs="Tahoma"/>
          <w:b/>
          <w:snapToGrid w:val="0"/>
          <w:sz w:val="32"/>
          <w:szCs w:val="20"/>
          <w:lang w:eastAsia="en-US"/>
        </w:rPr>
      </w:pPr>
      <w:r w:rsidRPr="003A70BD">
        <w:rPr>
          <w:rFonts w:eastAsia="Times New Roman" w:cs="Tahoma"/>
          <w:b/>
          <w:snapToGrid w:val="0"/>
          <w:sz w:val="32"/>
          <w:szCs w:val="20"/>
          <w:lang w:eastAsia="en-US"/>
        </w:rPr>
        <w:t xml:space="preserve">Općina </w:t>
      </w:r>
      <w:proofErr w:type="spellStart"/>
      <w:r w:rsidRPr="003A70BD">
        <w:rPr>
          <w:rFonts w:eastAsia="Times New Roman" w:cs="Tahoma"/>
          <w:b/>
          <w:snapToGrid w:val="0"/>
          <w:sz w:val="32"/>
          <w:szCs w:val="20"/>
          <w:lang w:eastAsia="en-US"/>
        </w:rPr>
        <w:t>Rešetari</w:t>
      </w:r>
      <w:proofErr w:type="spellEnd"/>
    </w:p>
    <w:p w14:paraId="635C1316" w14:textId="77777777" w:rsidR="003A70BD" w:rsidRPr="003A70BD" w:rsidRDefault="003A70BD" w:rsidP="003A70BD">
      <w:pPr>
        <w:suppressAutoHyphens w:val="0"/>
        <w:spacing w:after="240" w:line="240" w:lineRule="auto"/>
        <w:jc w:val="center"/>
        <w:rPr>
          <w:rFonts w:eastAsia="Times New Roman" w:cs="Times New Roman"/>
          <w:b/>
          <w:noProof/>
          <w:snapToGrid w:val="0"/>
          <w:sz w:val="32"/>
          <w:szCs w:val="20"/>
          <w:lang w:eastAsia="en-US"/>
        </w:rPr>
      </w:pPr>
    </w:p>
    <w:p w14:paraId="5E55307F" w14:textId="77777777" w:rsidR="003A70BD" w:rsidRPr="003A70BD" w:rsidRDefault="003A70BD" w:rsidP="003A70BD">
      <w:pPr>
        <w:suppressAutoHyphens w:val="0"/>
        <w:spacing w:after="240" w:line="240" w:lineRule="auto"/>
        <w:jc w:val="center"/>
        <w:rPr>
          <w:rFonts w:eastAsia="Times New Roman" w:cs="Times New Roman"/>
          <w:b/>
          <w:noProof/>
          <w:snapToGrid w:val="0"/>
          <w:sz w:val="32"/>
          <w:szCs w:val="20"/>
          <w:lang w:eastAsia="en-US"/>
        </w:rPr>
      </w:pPr>
    </w:p>
    <w:p w14:paraId="05325B7F" w14:textId="686EC1ED" w:rsidR="003A70BD" w:rsidRPr="003A70BD" w:rsidRDefault="0068691A" w:rsidP="003A70BD">
      <w:pPr>
        <w:suppressAutoHyphens w:val="0"/>
        <w:autoSpaceDE w:val="0"/>
        <w:autoSpaceDN w:val="0"/>
        <w:adjustRightInd w:val="0"/>
        <w:spacing w:before="120" w:after="120" w:line="240" w:lineRule="auto"/>
        <w:jc w:val="center"/>
        <w:rPr>
          <w:rFonts w:eastAsia="Times New Roman" w:cs="Times New Roman"/>
          <w:b/>
          <w:bCs/>
          <w:snapToGrid w:val="0"/>
          <w:sz w:val="36"/>
          <w:szCs w:val="36"/>
          <w:lang w:eastAsia="de-DE"/>
        </w:rPr>
      </w:pPr>
      <w:r>
        <w:rPr>
          <w:rFonts w:eastAsia="Times New Roman" w:cs="Times New Roman"/>
          <w:b/>
          <w:bCs/>
          <w:snapToGrid w:val="0"/>
          <w:sz w:val="36"/>
          <w:szCs w:val="36"/>
          <w:lang w:eastAsia="de-DE"/>
        </w:rPr>
        <w:t>Prijava</w:t>
      </w:r>
      <w:r w:rsidR="003A70BD" w:rsidRPr="003A70BD">
        <w:rPr>
          <w:rFonts w:eastAsia="Times New Roman" w:cs="Times New Roman"/>
          <w:b/>
          <w:bCs/>
          <w:snapToGrid w:val="0"/>
          <w:sz w:val="36"/>
          <w:szCs w:val="36"/>
          <w:lang w:eastAsia="de-DE"/>
        </w:rPr>
        <w:t xml:space="preserve"> za financiranje </w:t>
      </w:r>
      <w:r w:rsidR="00A90B8A">
        <w:rPr>
          <w:rFonts w:eastAsia="Times New Roman" w:cs="Times New Roman"/>
          <w:b/>
          <w:bCs/>
          <w:snapToGrid w:val="0"/>
          <w:sz w:val="36"/>
          <w:szCs w:val="36"/>
          <w:lang w:eastAsia="de-DE"/>
        </w:rPr>
        <w:t xml:space="preserve">programa, projekata i </w:t>
      </w:r>
      <w:r w:rsidR="003A70BD" w:rsidRPr="003A70BD">
        <w:rPr>
          <w:rFonts w:eastAsia="Times New Roman" w:cs="Times New Roman"/>
          <w:b/>
          <w:bCs/>
          <w:snapToGrid w:val="0"/>
          <w:sz w:val="36"/>
          <w:szCs w:val="36"/>
          <w:lang w:eastAsia="de-DE"/>
        </w:rPr>
        <w:t xml:space="preserve">javnih potreba </w:t>
      </w:r>
      <w:r w:rsidR="00A90B8A">
        <w:rPr>
          <w:rFonts w:eastAsia="Times New Roman" w:cs="Times New Roman"/>
          <w:b/>
          <w:bCs/>
          <w:snapToGrid w:val="0"/>
          <w:sz w:val="36"/>
          <w:szCs w:val="36"/>
          <w:lang w:eastAsia="de-DE"/>
        </w:rPr>
        <w:t>iz</w:t>
      </w:r>
      <w:r w:rsidR="003A70BD" w:rsidRPr="003A70BD">
        <w:rPr>
          <w:rFonts w:eastAsia="Times New Roman" w:cs="Times New Roman"/>
          <w:b/>
          <w:bCs/>
          <w:snapToGrid w:val="0"/>
          <w:sz w:val="36"/>
          <w:szCs w:val="36"/>
          <w:lang w:eastAsia="de-DE"/>
        </w:rPr>
        <w:t xml:space="preserve"> proračuna Općine </w:t>
      </w:r>
      <w:proofErr w:type="spellStart"/>
      <w:r w:rsidR="003A70BD" w:rsidRPr="003A70BD">
        <w:rPr>
          <w:rFonts w:eastAsia="Times New Roman" w:cs="Times New Roman"/>
          <w:b/>
          <w:bCs/>
          <w:snapToGrid w:val="0"/>
          <w:sz w:val="36"/>
          <w:szCs w:val="36"/>
          <w:lang w:eastAsia="de-DE"/>
        </w:rPr>
        <w:t>Rešetari</w:t>
      </w:r>
      <w:proofErr w:type="spellEnd"/>
      <w:r>
        <w:rPr>
          <w:rFonts w:eastAsia="Times New Roman" w:cs="Times New Roman"/>
          <w:b/>
          <w:bCs/>
          <w:snapToGrid w:val="0"/>
          <w:sz w:val="36"/>
          <w:szCs w:val="36"/>
          <w:lang w:eastAsia="de-DE"/>
        </w:rPr>
        <w:t xml:space="preserve"> za 20</w:t>
      </w:r>
      <w:r w:rsidR="00F564E8">
        <w:rPr>
          <w:rFonts w:eastAsia="Times New Roman" w:cs="Times New Roman"/>
          <w:b/>
          <w:bCs/>
          <w:snapToGrid w:val="0"/>
          <w:sz w:val="36"/>
          <w:szCs w:val="36"/>
          <w:lang w:eastAsia="de-DE"/>
        </w:rPr>
        <w:t>21</w:t>
      </w:r>
      <w:r>
        <w:rPr>
          <w:rFonts w:eastAsia="Times New Roman" w:cs="Times New Roman"/>
          <w:b/>
          <w:bCs/>
          <w:snapToGrid w:val="0"/>
          <w:sz w:val="36"/>
          <w:szCs w:val="36"/>
          <w:lang w:eastAsia="de-DE"/>
        </w:rPr>
        <w:t>. godinu</w:t>
      </w:r>
    </w:p>
    <w:p w14:paraId="77ECC511" w14:textId="77777777" w:rsidR="003A70BD" w:rsidRPr="003A70BD" w:rsidRDefault="003A70BD" w:rsidP="003A70BD">
      <w:pPr>
        <w:suppressAutoHyphens w:val="0"/>
        <w:spacing w:after="240" w:line="240" w:lineRule="auto"/>
        <w:jc w:val="center"/>
        <w:rPr>
          <w:rFonts w:eastAsia="Times New Roman" w:cs="Times New Roman"/>
          <w:b/>
          <w:noProof/>
          <w:snapToGrid w:val="0"/>
          <w:sz w:val="32"/>
          <w:szCs w:val="20"/>
          <w:lang w:eastAsia="en-US"/>
        </w:rPr>
      </w:pPr>
    </w:p>
    <w:p w14:paraId="51510447" w14:textId="77777777" w:rsidR="003A70BD" w:rsidRPr="003A70BD" w:rsidRDefault="003A70BD" w:rsidP="003A70BD">
      <w:pPr>
        <w:suppressAutoHyphens w:val="0"/>
        <w:spacing w:after="240" w:line="240" w:lineRule="auto"/>
        <w:jc w:val="center"/>
        <w:rPr>
          <w:rFonts w:eastAsia="Times New Roman" w:cs="Times New Roman"/>
          <w:b/>
          <w:noProof/>
          <w:snapToGrid w:val="0"/>
          <w:sz w:val="40"/>
          <w:szCs w:val="32"/>
          <w:lang w:eastAsia="en-US"/>
        </w:rPr>
      </w:pPr>
      <w:r w:rsidRPr="003A70BD">
        <w:rPr>
          <w:rFonts w:eastAsia="Times New Roman" w:cs="Times New Roman"/>
          <w:b/>
          <w:noProof/>
          <w:snapToGrid w:val="0"/>
          <w:sz w:val="40"/>
          <w:szCs w:val="32"/>
          <w:lang w:eastAsia="en-US"/>
        </w:rPr>
        <w:t>OBRAZAC PRIJAVE</w:t>
      </w:r>
    </w:p>
    <w:p w14:paraId="2C1DEF3C" w14:textId="77777777" w:rsidR="003A70BD" w:rsidRPr="003A70BD" w:rsidRDefault="003A70BD" w:rsidP="003A70BD">
      <w:pPr>
        <w:suppressAutoHyphens w:val="0"/>
        <w:spacing w:after="240" w:line="240" w:lineRule="auto"/>
        <w:jc w:val="center"/>
        <w:rPr>
          <w:rFonts w:eastAsia="Times New Roman" w:cs="Times New Roman"/>
          <w:b/>
          <w:snapToGrid w:val="0"/>
          <w:sz w:val="32"/>
          <w:szCs w:val="20"/>
          <w:lang w:eastAsia="en-US"/>
        </w:rPr>
      </w:pPr>
    </w:p>
    <w:p w14:paraId="136FA9AA" w14:textId="77777777" w:rsidR="003A70BD" w:rsidRPr="003A70BD" w:rsidRDefault="003A70BD" w:rsidP="003A70BD">
      <w:pPr>
        <w:suppressAutoHyphens w:val="0"/>
        <w:spacing w:after="240" w:line="240" w:lineRule="auto"/>
        <w:jc w:val="center"/>
        <w:rPr>
          <w:rFonts w:eastAsia="Times New Roman" w:cs="Times New Roman"/>
          <w:snapToGrid w:val="0"/>
          <w:sz w:val="32"/>
          <w:szCs w:val="20"/>
          <w:lang w:eastAsia="en-US"/>
        </w:rPr>
      </w:pPr>
      <w:r w:rsidRPr="003A70BD">
        <w:rPr>
          <w:rFonts w:eastAsia="Times New Roman" w:cs="Times New Roman"/>
          <w:snapToGrid w:val="0"/>
          <w:sz w:val="32"/>
          <w:szCs w:val="20"/>
          <w:lang w:eastAsia="en-US"/>
        </w:rPr>
        <w:t>Datum raspisivanja natječaja:</w:t>
      </w:r>
    </w:p>
    <w:p w14:paraId="3DCCA292" w14:textId="1577E330" w:rsidR="003A70BD" w:rsidRPr="003A70BD" w:rsidRDefault="008F3F2F" w:rsidP="003A70BD">
      <w:pPr>
        <w:suppressAutoHyphens w:val="0"/>
        <w:spacing w:after="240" w:line="240" w:lineRule="auto"/>
        <w:jc w:val="center"/>
        <w:rPr>
          <w:rFonts w:eastAsia="Times New Roman" w:cs="Times New Roman"/>
          <w:b/>
          <w:snapToGrid w:val="0"/>
          <w:sz w:val="36"/>
          <w:szCs w:val="36"/>
          <w:lang w:eastAsia="en-US"/>
        </w:rPr>
      </w:pPr>
      <w:r>
        <w:rPr>
          <w:rFonts w:eastAsia="Times New Roman" w:cs="Times New Roman"/>
          <w:b/>
          <w:snapToGrid w:val="0"/>
          <w:sz w:val="36"/>
          <w:szCs w:val="36"/>
          <w:lang w:eastAsia="en-US"/>
        </w:rPr>
        <w:t>25</w:t>
      </w:r>
      <w:r w:rsidR="008C7B0D">
        <w:rPr>
          <w:rFonts w:eastAsia="Times New Roman" w:cs="Times New Roman"/>
          <w:b/>
          <w:snapToGrid w:val="0"/>
          <w:sz w:val="36"/>
          <w:szCs w:val="36"/>
          <w:lang w:eastAsia="en-US"/>
        </w:rPr>
        <w:t>.01.20</w:t>
      </w:r>
      <w:r w:rsidR="00F564E8">
        <w:rPr>
          <w:rFonts w:eastAsia="Times New Roman" w:cs="Times New Roman"/>
          <w:b/>
          <w:snapToGrid w:val="0"/>
          <w:sz w:val="36"/>
          <w:szCs w:val="36"/>
          <w:lang w:eastAsia="en-US"/>
        </w:rPr>
        <w:t>21</w:t>
      </w:r>
      <w:r w:rsidR="003A70BD" w:rsidRPr="003A70BD">
        <w:rPr>
          <w:rFonts w:eastAsia="Times New Roman" w:cs="Times New Roman"/>
          <w:b/>
          <w:snapToGrid w:val="0"/>
          <w:sz w:val="36"/>
          <w:szCs w:val="36"/>
          <w:lang w:eastAsia="en-US"/>
        </w:rPr>
        <w:t>.</w:t>
      </w:r>
    </w:p>
    <w:p w14:paraId="6E857D46" w14:textId="77777777" w:rsidR="003A70BD" w:rsidRPr="003A70BD" w:rsidRDefault="003A70BD" w:rsidP="003A70BD">
      <w:pPr>
        <w:suppressAutoHyphens w:val="0"/>
        <w:spacing w:after="240" w:line="240" w:lineRule="auto"/>
        <w:jc w:val="center"/>
        <w:rPr>
          <w:rFonts w:eastAsia="Times New Roman" w:cs="Times New Roman"/>
          <w:noProof/>
          <w:snapToGrid w:val="0"/>
          <w:sz w:val="40"/>
          <w:szCs w:val="32"/>
          <w:lang w:eastAsia="en-US"/>
        </w:rPr>
      </w:pPr>
      <w:r w:rsidRPr="003A70BD">
        <w:rPr>
          <w:rFonts w:eastAsia="Times New Roman" w:cs="Times New Roman"/>
          <w:noProof/>
          <w:snapToGrid w:val="0"/>
          <w:sz w:val="32"/>
          <w:szCs w:val="32"/>
          <w:lang w:eastAsia="en-US"/>
        </w:rPr>
        <w:t xml:space="preserve">Rok za dostavu: </w:t>
      </w:r>
    </w:p>
    <w:p w14:paraId="1223D627" w14:textId="22DCB072" w:rsidR="003A70BD" w:rsidRPr="003A70BD" w:rsidRDefault="008F3F2F" w:rsidP="003A70BD">
      <w:pPr>
        <w:suppressAutoHyphens w:val="0"/>
        <w:spacing w:after="240" w:line="240" w:lineRule="auto"/>
        <w:jc w:val="center"/>
        <w:rPr>
          <w:rFonts w:eastAsia="Times New Roman" w:cs="Times New Roman"/>
          <w:b/>
          <w:snapToGrid w:val="0"/>
          <w:sz w:val="40"/>
          <w:szCs w:val="20"/>
          <w:lang w:eastAsia="en-US"/>
        </w:rPr>
      </w:pPr>
      <w:r>
        <w:rPr>
          <w:rFonts w:eastAsia="Times New Roman" w:cs="Times New Roman"/>
          <w:b/>
          <w:snapToGrid w:val="0"/>
          <w:sz w:val="40"/>
          <w:szCs w:val="20"/>
          <w:lang w:eastAsia="en-US"/>
        </w:rPr>
        <w:t>25</w:t>
      </w:r>
      <w:r w:rsidR="008C7B0D">
        <w:rPr>
          <w:rFonts w:eastAsia="Times New Roman" w:cs="Times New Roman"/>
          <w:b/>
          <w:snapToGrid w:val="0"/>
          <w:sz w:val="40"/>
          <w:szCs w:val="20"/>
          <w:lang w:eastAsia="en-US"/>
        </w:rPr>
        <w:t>. 02. 20</w:t>
      </w:r>
      <w:r w:rsidR="00F564E8">
        <w:rPr>
          <w:rFonts w:eastAsia="Times New Roman" w:cs="Times New Roman"/>
          <w:b/>
          <w:snapToGrid w:val="0"/>
          <w:sz w:val="40"/>
          <w:szCs w:val="20"/>
          <w:lang w:eastAsia="en-US"/>
        </w:rPr>
        <w:t>21</w:t>
      </w:r>
      <w:r w:rsidR="003A70BD" w:rsidRPr="003A70BD">
        <w:rPr>
          <w:rFonts w:eastAsia="Times New Roman" w:cs="Times New Roman"/>
          <w:b/>
          <w:snapToGrid w:val="0"/>
          <w:sz w:val="40"/>
          <w:szCs w:val="20"/>
          <w:lang w:eastAsia="en-US"/>
        </w:rPr>
        <w:t>.</w:t>
      </w:r>
    </w:p>
    <w:p w14:paraId="03DB430E" w14:textId="77777777" w:rsidR="003A70BD" w:rsidRPr="003A70BD" w:rsidRDefault="003A70BD" w:rsidP="003A70BD">
      <w:pPr>
        <w:suppressAutoHyphens w:val="0"/>
        <w:spacing w:after="0" w:line="240" w:lineRule="auto"/>
        <w:ind w:hanging="13"/>
        <w:jc w:val="center"/>
        <w:rPr>
          <w:rFonts w:ascii="Arial Narrow" w:eastAsia="Arial Unicode MS" w:hAnsi="Arial Narrow" w:cs="Tahoma"/>
          <w:bCs/>
          <w:snapToGrid w:val="0"/>
          <w:sz w:val="24"/>
          <w:szCs w:val="20"/>
          <w:lang w:eastAsia="en-US"/>
        </w:rPr>
      </w:pPr>
      <w:r w:rsidRPr="003A70BD">
        <w:rPr>
          <w:rFonts w:ascii="Arial Narrow" w:eastAsia="Arial Unicode MS" w:hAnsi="Arial Narrow" w:cs="Tahoma"/>
          <w:bCs/>
          <w:snapToGrid w:val="0"/>
          <w:sz w:val="24"/>
          <w:szCs w:val="20"/>
          <w:lang w:eastAsia="en-US"/>
        </w:rPr>
        <w:t>(poštom ili osobno u PISARNICU OPĆINE REŠETARI)</w:t>
      </w:r>
    </w:p>
    <w:p w14:paraId="0DA81BFF" w14:textId="77777777" w:rsidR="003A70BD" w:rsidRPr="003A70BD" w:rsidRDefault="003A70BD" w:rsidP="003A70BD">
      <w:pPr>
        <w:suppressAutoHyphens w:val="0"/>
        <w:spacing w:after="0" w:line="240" w:lineRule="auto"/>
        <w:ind w:hanging="13"/>
        <w:jc w:val="center"/>
        <w:rPr>
          <w:rFonts w:ascii="Arial Narrow" w:eastAsia="Arial Unicode MS" w:hAnsi="Arial Narrow" w:cs="Tahoma"/>
          <w:bCs/>
          <w:snapToGrid w:val="0"/>
          <w:sz w:val="24"/>
          <w:szCs w:val="20"/>
          <w:lang w:eastAsia="en-US"/>
        </w:rPr>
      </w:pPr>
    </w:p>
    <w:p w14:paraId="0546CA0D" w14:textId="77777777" w:rsidR="003A70BD" w:rsidRPr="003A70BD" w:rsidRDefault="003A70BD" w:rsidP="003A70BD">
      <w:pPr>
        <w:suppressAutoHyphens w:val="0"/>
        <w:spacing w:after="0" w:line="240" w:lineRule="auto"/>
        <w:ind w:hanging="13"/>
        <w:jc w:val="center"/>
        <w:rPr>
          <w:rFonts w:ascii="Arial Narrow" w:eastAsia="Arial Unicode MS" w:hAnsi="Arial Narrow" w:cs="Tahoma"/>
          <w:bCs/>
          <w:snapToGrid w:val="0"/>
          <w:sz w:val="24"/>
          <w:szCs w:val="20"/>
          <w:lang w:eastAsia="en-US"/>
        </w:rPr>
      </w:pPr>
    </w:p>
    <w:p w14:paraId="07C201FC" w14:textId="77777777" w:rsidR="003A70BD" w:rsidRPr="003A70BD" w:rsidRDefault="003A70BD" w:rsidP="003A70BD">
      <w:pPr>
        <w:suppressAutoHyphens w:val="0"/>
        <w:spacing w:after="0" w:line="240" w:lineRule="auto"/>
        <w:ind w:hanging="13"/>
        <w:jc w:val="center"/>
        <w:rPr>
          <w:rFonts w:ascii="Arial Narrow" w:eastAsia="Arial Unicode MS" w:hAnsi="Arial Narrow" w:cs="Tahoma"/>
          <w:b/>
          <w:bCs/>
          <w:snapToGrid w:val="0"/>
          <w:sz w:val="24"/>
          <w:szCs w:val="20"/>
          <w:lang w:eastAsia="en-US"/>
        </w:rPr>
      </w:pPr>
    </w:p>
    <w:p w14:paraId="38D2C8EF" w14:textId="77777777" w:rsidR="003A70BD" w:rsidRPr="003A70BD" w:rsidRDefault="003A70BD" w:rsidP="003A70BD">
      <w:pPr>
        <w:suppressAutoHyphens w:val="0"/>
        <w:spacing w:after="0" w:line="240" w:lineRule="auto"/>
        <w:ind w:hanging="13"/>
        <w:jc w:val="center"/>
        <w:rPr>
          <w:rFonts w:ascii="Arial Narrow" w:eastAsia="Arial Unicode MS" w:hAnsi="Arial Narrow" w:cs="Tahoma"/>
          <w:b/>
          <w:bCs/>
          <w:snapToGrid w:val="0"/>
          <w:sz w:val="24"/>
          <w:szCs w:val="20"/>
          <w:lang w:eastAsia="en-US"/>
        </w:rPr>
      </w:pPr>
    </w:p>
    <w:p w14:paraId="09734EFF" w14:textId="77777777" w:rsidR="003A70BD" w:rsidRPr="003A70BD" w:rsidRDefault="003A70BD" w:rsidP="003A70BD">
      <w:pPr>
        <w:suppressAutoHyphens w:val="0"/>
        <w:spacing w:after="0" w:line="240" w:lineRule="auto"/>
        <w:ind w:hanging="13"/>
        <w:jc w:val="center"/>
        <w:rPr>
          <w:rFonts w:ascii="Arial Narrow" w:eastAsia="Arial Unicode MS" w:hAnsi="Arial Narrow" w:cs="Tahoma"/>
          <w:b/>
          <w:bCs/>
          <w:snapToGrid w:val="0"/>
          <w:sz w:val="24"/>
          <w:szCs w:val="20"/>
          <w:lang w:eastAsia="en-US"/>
        </w:rPr>
      </w:pPr>
    </w:p>
    <w:p w14:paraId="27AA3BC5" w14:textId="77777777" w:rsidR="003A70BD" w:rsidRPr="003A70BD" w:rsidRDefault="003A70BD" w:rsidP="003A70BD">
      <w:pPr>
        <w:suppressAutoHyphens w:val="0"/>
        <w:spacing w:after="0" w:line="240" w:lineRule="auto"/>
        <w:ind w:hanging="13"/>
        <w:jc w:val="center"/>
        <w:rPr>
          <w:rFonts w:ascii="Arial Narrow" w:eastAsia="Arial Unicode MS" w:hAnsi="Arial Narrow" w:cs="Tahoma"/>
          <w:b/>
          <w:bCs/>
          <w:snapToGrid w:val="0"/>
          <w:sz w:val="24"/>
          <w:szCs w:val="20"/>
          <w:lang w:eastAsia="en-US"/>
        </w:rPr>
      </w:pPr>
    </w:p>
    <w:p w14:paraId="48C3B1B5" w14:textId="77777777" w:rsidR="003A70BD" w:rsidRPr="003A70BD" w:rsidRDefault="003A70BD" w:rsidP="003A70BD">
      <w:pPr>
        <w:suppressAutoHyphens w:val="0"/>
        <w:spacing w:after="0" w:line="240" w:lineRule="auto"/>
        <w:ind w:hanging="13"/>
        <w:jc w:val="center"/>
        <w:rPr>
          <w:rFonts w:ascii="Arial Narrow" w:eastAsia="Arial Unicode MS" w:hAnsi="Arial Narrow" w:cs="Tahoma"/>
          <w:bCs/>
          <w:snapToGrid w:val="0"/>
          <w:sz w:val="24"/>
          <w:szCs w:val="20"/>
          <w:lang w:eastAsia="en-US"/>
        </w:rPr>
      </w:pPr>
    </w:p>
    <w:p w14:paraId="16854EFD" w14:textId="77777777" w:rsidR="003A70BD" w:rsidRPr="003A70BD" w:rsidRDefault="003A70BD" w:rsidP="003A70BD">
      <w:pPr>
        <w:suppressAutoHyphens w:val="0"/>
        <w:spacing w:after="0" w:line="240" w:lineRule="auto"/>
        <w:ind w:hanging="13"/>
        <w:jc w:val="center"/>
        <w:rPr>
          <w:rFonts w:ascii="Arial Narrow" w:eastAsia="Arial Unicode MS" w:hAnsi="Arial Narrow" w:cs="Tahoma"/>
          <w:b/>
          <w:bCs/>
          <w:snapToGrid w:val="0"/>
          <w:sz w:val="20"/>
          <w:szCs w:val="20"/>
          <w:lang w:eastAsia="en-US"/>
        </w:rPr>
      </w:pPr>
    </w:p>
    <w:p w14:paraId="1333F869" w14:textId="77777777" w:rsidR="003A70BD" w:rsidRPr="003A70BD" w:rsidRDefault="003A70BD" w:rsidP="003A70BD">
      <w:pPr>
        <w:suppressAutoHyphens w:val="0"/>
        <w:spacing w:after="0" w:line="240" w:lineRule="auto"/>
        <w:ind w:hanging="13"/>
        <w:jc w:val="center"/>
        <w:rPr>
          <w:rFonts w:ascii="Arial Narrow" w:eastAsia="Arial Unicode MS" w:hAnsi="Arial Narrow" w:cs="Tahoma"/>
          <w:b/>
          <w:bCs/>
          <w:snapToGrid w:val="0"/>
          <w:sz w:val="20"/>
          <w:szCs w:val="20"/>
          <w:lang w:eastAsia="en-US"/>
        </w:rPr>
      </w:pPr>
    </w:p>
    <w:p w14:paraId="4BCD85F9" w14:textId="77777777" w:rsidR="003A70BD" w:rsidRPr="003A70BD" w:rsidRDefault="003A70BD" w:rsidP="003A70BD">
      <w:pPr>
        <w:suppressAutoHyphens w:val="0"/>
        <w:spacing w:after="0" w:line="240" w:lineRule="auto"/>
        <w:ind w:hanging="13"/>
        <w:jc w:val="center"/>
        <w:rPr>
          <w:rFonts w:ascii="Arial Narrow" w:eastAsia="Arial Unicode MS" w:hAnsi="Arial Narrow" w:cs="Tahoma"/>
          <w:b/>
          <w:bCs/>
          <w:snapToGrid w:val="0"/>
          <w:sz w:val="20"/>
          <w:szCs w:val="20"/>
          <w:lang w:eastAsia="en-US"/>
        </w:rPr>
      </w:pPr>
    </w:p>
    <w:p w14:paraId="26997348" w14:textId="77777777" w:rsidR="003A70BD" w:rsidRPr="003A70BD" w:rsidRDefault="003A70BD" w:rsidP="003A70BD">
      <w:pPr>
        <w:suppressAutoHyphens w:val="0"/>
        <w:spacing w:after="0" w:line="240" w:lineRule="auto"/>
        <w:ind w:hanging="13"/>
        <w:jc w:val="center"/>
        <w:rPr>
          <w:rFonts w:ascii="Arial Narrow" w:eastAsia="Arial Unicode MS" w:hAnsi="Arial Narrow" w:cs="Tahoma"/>
          <w:b/>
          <w:bCs/>
          <w:snapToGrid w:val="0"/>
          <w:sz w:val="20"/>
          <w:szCs w:val="20"/>
          <w:lang w:eastAsia="en-US"/>
        </w:rPr>
      </w:pPr>
    </w:p>
    <w:p w14:paraId="67E8521E" w14:textId="77777777" w:rsidR="003A70BD" w:rsidRPr="003A70BD" w:rsidRDefault="003A70BD" w:rsidP="003A70BD">
      <w:pPr>
        <w:suppressAutoHyphens w:val="0"/>
        <w:spacing w:after="0" w:line="240" w:lineRule="auto"/>
        <w:ind w:hanging="13"/>
        <w:jc w:val="center"/>
        <w:rPr>
          <w:rFonts w:ascii="Arial Narrow" w:eastAsia="Arial Unicode MS" w:hAnsi="Arial Narrow" w:cs="Tahoma"/>
          <w:b/>
          <w:bCs/>
          <w:snapToGrid w:val="0"/>
          <w:sz w:val="20"/>
          <w:szCs w:val="20"/>
          <w:lang w:eastAsia="en-US"/>
        </w:rPr>
      </w:pPr>
    </w:p>
    <w:p w14:paraId="56A3353E" w14:textId="77777777" w:rsidR="003A70BD" w:rsidRPr="003A70BD" w:rsidRDefault="003A70BD" w:rsidP="003A70BD">
      <w:pPr>
        <w:suppressAutoHyphens w:val="0"/>
        <w:spacing w:after="0" w:line="240" w:lineRule="auto"/>
        <w:ind w:hanging="13"/>
        <w:jc w:val="center"/>
        <w:rPr>
          <w:rFonts w:ascii="Arial Narrow" w:eastAsia="Arial Unicode MS" w:hAnsi="Arial Narrow" w:cs="Tahoma"/>
          <w:b/>
          <w:bCs/>
          <w:snapToGrid w:val="0"/>
          <w:sz w:val="20"/>
          <w:szCs w:val="20"/>
          <w:lang w:eastAsia="en-US"/>
        </w:rPr>
      </w:pPr>
    </w:p>
    <w:p w14:paraId="4E3E7E63" w14:textId="77777777" w:rsidR="003A70BD" w:rsidRPr="003A70BD" w:rsidRDefault="003A70BD" w:rsidP="003A70BD">
      <w:pPr>
        <w:suppressAutoHyphens w:val="0"/>
        <w:spacing w:after="0" w:line="240" w:lineRule="auto"/>
        <w:ind w:hanging="13"/>
        <w:jc w:val="center"/>
        <w:rPr>
          <w:rFonts w:ascii="Arial Narrow" w:eastAsia="Arial Unicode MS" w:hAnsi="Arial Narrow" w:cs="Tahoma"/>
          <w:b/>
          <w:bCs/>
          <w:snapToGrid w:val="0"/>
          <w:sz w:val="20"/>
          <w:szCs w:val="20"/>
          <w:lang w:eastAsia="en-US"/>
        </w:rPr>
      </w:pPr>
      <w:r w:rsidRPr="003A70BD">
        <w:rPr>
          <w:rFonts w:ascii="Arial Narrow" w:eastAsia="Arial Unicode MS" w:hAnsi="Arial Narrow" w:cs="Tahoma"/>
          <w:b/>
          <w:bCs/>
          <w:snapToGrid w:val="0"/>
          <w:sz w:val="20"/>
          <w:szCs w:val="20"/>
          <w:lang w:eastAsia="en-US"/>
        </w:rPr>
        <w:t>Molimo da obrazac popunite korištenjem računala te da</w:t>
      </w:r>
    </w:p>
    <w:p w14:paraId="4E838743" w14:textId="77777777" w:rsidR="003A70BD" w:rsidRPr="003A70BD" w:rsidRDefault="003A70BD" w:rsidP="003A70BD">
      <w:pPr>
        <w:suppressAutoHyphens w:val="0"/>
        <w:spacing w:after="0" w:line="240" w:lineRule="auto"/>
        <w:ind w:hanging="13"/>
        <w:jc w:val="center"/>
        <w:rPr>
          <w:rFonts w:ascii="Arial Narrow" w:eastAsia="Arial Unicode MS" w:hAnsi="Arial Narrow" w:cs="Tahoma"/>
          <w:b/>
          <w:bCs/>
          <w:snapToGrid w:val="0"/>
          <w:sz w:val="20"/>
          <w:szCs w:val="20"/>
          <w:lang w:eastAsia="en-US"/>
        </w:rPr>
      </w:pPr>
      <w:r w:rsidRPr="003A70BD">
        <w:rPr>
          <w:rFonts w:ascii="Arial Narrow" w:eastAsia="Arial Unicode MS" w:hAnsi="Arial Narrow" w:cs="Tahoma"/>
          <w:b/>
          <w:bCs/>
          <w:snapToGrid w:val="0"/>
          <w:sz w:val="20"/>
          <w:szCs w:val="20"/>
          <w:lang w:eastAsia="en-US"/>
        </w:rPr>
        <w:t>prije popunjavanja pročitate Upute za prijavitelje, ako udruga nema mogućnost korištenja računala iste se mogu isprintati i ručno ispuniti uz potpis na svim stranicama</w:t>
      </w:r>
    </w:p>
    <w:p w14:paraId="26E8F360" w14:textId="77777777" w:rsidR="003A70BD" w:rsidRPr="003A70BD" w:rsidRDefault="003A70BD" w:rsidP="003A70BD">
      <w:pPr>
        <w:suppressAutoHyphens w:val="0"/>
        <w:spacing w:after="0" w:line="240" w:lineRule="auto"/>
        <w:jc w:val="both"/>
        <w:rPr>
          <w:rFonts w:eastAsia="Times New Roman" w:cs="Arial"/>
          <w:b/>
          <w:color w:val="000000"/>
          <w:sz w:val="20"/>
          <w:szCs w:val="20"/>
          <w:lang w:eastAsia="hr-HR"/>
        </w:rPr>
      </w:pPr>
    </w:p>
    <w:p w14:paraId="51CD8224" w14:textId="77777777" w:rsidR="003A70BD" w:rsidRDefault="003A70BD" w:rsidP="003A70BD">
      <w:pPr>
        <w:suppressAutoHyphens w:val="0"/>
        <w:spacing w:after="0" w:line="240" w:lineRule="auto"/>
        <w:jc w:val="both"/>
        <w:rPr>
          <w:rFonts w:eastAsia="Times New Roman" w:cs="Arial"/>
          <w:b/>
          <w:color w:val="000000"/>
          <w:sz w:val="20"/>
          <w:szCs w:val="20"/>
          <w:lang w:eastAsia="hr-HR"/>
        </w:rPr>
      </w:pPr>
    </w:p>
    <w:p w14:paraId="540677DE" w14:textId="77777777" w:rsidR="003A70BD" w:rsidRDefault="003A70BD" w:rsidP="003A70BD">
      <w:pPr>
        <w:suppressAutoHyphens w:val="0"/>
        <w:spacing w:after="0" w:line="240" w:lineRule="auto"/>
        <w:jc w:val="both"/>
        <w:rPr>
          <w:rFonts w:eastAsia="Times New Roman" w:cs="Arial"/>
          <w:b/>
          <w:color w:val="000000"/>
          <w:sz w:val="20"/>
          <w:szCs w:val="20"/>
          <w:lang w:eastAsia="hr-HR"/>
        </w:rPr>
      </w:pPr>
    </w:p>
    <w:p w14:paraId="173162DB" w14:textId="77777777" w:rsidR="003A70BD" w:rsidRPr="003A70BD" w:rsidRDefault="003A70BD" w:rsidP="003A70BD">
      <w:pPr>
        <w:suppressAutoHyphens w:val="0"/>
        <w:spacing w:after="0" w:line="240" w:lineRule="auto"/>
        <w:jc w:val="both"/>
        <w:rPr>
          <w:rFonts w:eastAsia="Times New Roman" w:cs="Arial"/>
          <w:b/>
          <w:color w:val="000000"/>
          <w:sz w:val="20"/>
          <w:szCs w:val="20"/>
          <w:lang w:eastAsia="hr-HR"/>
        </w:rPr>
      </w:pPr>
      <w:bookmarkStart w:id="0" w:name="_GoBack"/>
      <w:bookmarkEnd w:id="0"/>
    </w:p>
    <w:p w14:paraId="5CAA31EA" w14:textId="77777777" w:rsidR="003A70BD" w:rsidRPr="003A70BD" w:rsidRDefault="003A70BD" w:rsidP="003A70BD">
      <w:pPr>
        <w:suppressAutoHyphens w:val="0"/>
        <w:spacing w:after="0" w:line="240" w:lineRule="auto"/>
        <w:jc w:val="both"/>
        <w:rPr>
          <w:rFonts w:eastAsia="Times New Roman" w:cs="Arial"/>
          <w:b/>
          <w:color w:val="000000"/>
          <w:sz w:val="20"/>
          <w:szCs w:val="20"/>
          <w:lang w:eastAsia="hr-HR"/>
        </w:rPr>
      </w:pPr>
    </w:p>
    <w:p w14:paraId="0849CD5B" w14:textId="77777777" w:rsidR="003A70BD" w:rsidRPr="003A70BD" w:rsidRDefault="003A70BD" w:rsidP="003A70BD">
      <w:pPr>
        <w:suppressAutoHyphens w:val="0"/>
        <w:spacing w:after="0" w:line="240" w:lineRule="auto"/>
        <w:ind w:hanging="13"/>
        <w:rPr>
          <w:rFonts w:ascii="Times New Roman" w:eastAsia="Arial Unicode MS" w:hAnsi="Times New Roman" w:cs="Times New Roman"/>
          <w:b/>
          <w:bCs/>
          <w:snapToGrid w:val="0"/>
          <w:sz w:val="24"/>
          <w:szCs w:val="20"/>
          <w:lang w:eastAsia="en-US"/>
        </w:rPr>
      </w:pPr>
      <w:r w:rsidRPr="003A70BD">
        <w:rPr>
          <w:rFonts w:ascii="Times New Roman" w:eastAsia="Arial Unicode MS" w:hAnsi="Times New Roman" w:cs="Times New Roman"/>
          <w:b/>
          <w:bCs/>
          <w:snapToGrid w:val="0"/>
          <w:sz w:val="24"/>
          <w:szCs w:val="20"/>
          <w:lang w:eastAsia="en-US"/>
        </w:rPr>
        <w:lastRenderedPageBreak/>
        <w:t>Kategorija javnog natječaja za koju se prijavljuje (</w:t>
      </w:r>
      <w:r w:rsidRPr="003A70BD">
        <w:rPr>
          <w:rFonts w:ascii="Times New Roman" w:eastAsia="Arial Unicode MS" w:hAnsi="Times New Roman" w:cs="Times New Roman"/>
          <w:b/>
          <w:bCs/>
          <w:i/>
          <w:snapToGrid w:val="0"/>
          <w:sz w:val="24"/>
          <w:szCs w:val="20"/>
          <w:lang w:eastAsia="en-US"/>
        </w:rPr>
        <w:t>zaokružiti samo jednu odabranu kategoriju</w:t>
      </w:r>
      <w:r w:rsidRPr="003A70BD">
        <w:rPr>
          <w:rFonts w:ascii="Times New Roman" w:eastAsia="Arial Unicode MS" w:hAnsi="Times New Roman" w:cs="Times New Roman"/>
          <w:b/>
          <w:bCs/>
          <w:snapToGrid w:val="0"/>
          <w:sz w:val="24"/>
          <w:szCs w:val="20"/>
          <w:lang w:eastAsia="en-US"/>
        </w:rPr>
        <w:t>)</w:t>
      </w:r>
    </w:p>
    <w:p w14:paraId="1257CC64" w14:textId="77777777" w:rsidR="003A70BD" w:rsidRPr="003A70BD" w:rsidRDefault="003A70BD" w:rsidP="003A70BD">
      <w:pPr>
        <w:suppressAutoHyphens w:val="0"/>
        <w:spacing w:after="0" w:line="240" w:lineRule="auto"/>
        <w:ind w:hanging="13"/>
        <w:rPr>
          <w:rFonts w:ascii="Times New Roman" w:eastAsia="Arial Unicode MS" w:hAnsi="Times New Roman" w:cs="Times New Roman"/>
          <w:b/>
          <w:bCs/>
          <w:snapToGrid w:val="0"/>
          <w:sz w:val="24"/>
          <w:szCs w:val="20"/>
          <w:lang w:eastAsia="en-US"/>
        </w:rPr>
      </w:pPr>
    </w:p>
    <w:p w14:paraId="4D48D1DF" w14:textId="77777777" w:rsidR="003A70BD" w:rsidRPr="003A70BD" w:rsidRDefault="003A70BD" w:rsidP="003A70BD">
      <w:pPr>
        <w:numPr>
          <w:ilvl w:val="0"/>
          <w:numId w:val="16"/>
        </w:numPr>
        <w:suppressAutoHyphens w:val="0"/>
        <w:spacing w:after="0" w:line="240" w:lineRule="auto"/>
        <w:rPr>
          <w:rFonts w:ascii="Times New Roman" w:eastAsia="Arial Unicode MS" w:hAnsi="Times New Roman" w:cs="Times New Roman"/>
          <w:bCs/>
          <w:snapToGrid w:val="0"/>
          <w:sz w:val="24"/>
          <w:szCs w:val="20"/>
          <w:lang w:eastAsia="en-US"/>
        </w:rPr>
      </w:pPr>
      <w:r w:rsidRPr="003A70BD">
        <w:rPr>
          <w:rFonts w:ascii="Times New Roman" w:eastAsia="Arial Unicode MS" w:hAnsi="Times New Roman" w:cs="Times New Roman"/>
          <w:bCs/>
          <w:snapToGrid w:val="0"/>
          <w:sz w:val="24"/>
          <w:szCs w:val="20"/>
          <w:lang w:eastAsia="en-US"/>
        </w:rPr>
        <w:t xml:space="preserve">Javne potpore u osnovnom školskom obrazovanju </w:t>
      </w:r>
    </w:p>
    <w:p w14:paraId="7DA84507" w14:textId="77777777" w:rsidR="003A70BD" w:rsidRPr="003A70BD" w:rsidRDefault="003A70BD" w:rsidP="003A70BD">
      <w:pPr>
        <w:numPr>
          <w:ilvl w:val="0"/>
          <w:numId w:val="16"/>
        </w:numPr>
        <w:suppressAutoHyphens w:val="0"/>
        <w:spacing w:after="0" w:line="240" w:lineRule="auto"/>
        <w:rPr>
          <w:rFonts w:ascii="Times New Roman" w:eastAsia="Arial Unicode MS" w:hAnsi="Times New Roman" w:cs="Times New Roman"/>
          <w:bCs/>
          <w:snapToGrid w:val="0"/>
          <w:sz w:val="24"/>
          <w:szCs w:val="20"/>
          <w:lang w:eastAsia="en-US"/>
        </w:rPr>
      </w:pPr>
      <w:r w:rsidRPr="003A70BD">
        <w:rPr>
          <w:rFonts w:ascii="Times New Roman" w:eastAsia="Arial Unicode MS" w:hAnsi="Times New Roman" w:cs="Times New Roman"/>
          <w:bCs/>
          <w:snapToGrid w:val="0"/>
          <w:sz w:val="24"/>
          <w:szCs w:val="20"/>
          <w:lang w:eastAsia="en-US"/>
        </w:rPr>
        <w:t xml:space="preserve">Javne potpore u kulturi </w:t>
      </w:r>
    </w:p>
    <w:p w14:paraId="3B6D28C3" w14:textId="77777777" w:rsidR="003A70BD" w:rsidRPr="003A70BD" w:rsidRDefault="003A70BD" w:rsidP="003A70BD">
      <w:pPr>
        <w:numPr>
          <w:ilvl w:val="0"/>
          <w:numId w:val="16"/>
        </w:numPr>
        <w:suppressAutoHyphens w:val="0"/>
        <w:spacing w:after="0" w:line="240" w:lineRule="auto"/>
        <w:rPr>
          <w:rFonts w:ascii="Times New Roman" w:eastAsia="Arial Unicode MS" w:hAnsi="Times New Roman" w:cs="Times New Roman"/>
          <w:bCs/>
          <w:snapToGrid w:val="0"/>
          <w:sz w:val="24"/>
          <w:szCs w:val="20"/>
          <w:lang w:eastAsia="en-US"/>
        </w:rPr>
      </w:pPr>
      <w:r w:rsidRPr="003A70BD">
        <w:rPr>
          <w:rFonts w:ascii="Times New Roman" w:eastAsia="Arial Unicode MS" w:hAnsi="Times New Roman" w:cs="Times New Roman"/>
          <w:bCs/>
          <w:snapToGrid w:val="0"/>
          <w:sz w:val="24"/>
          <w:szCs w:val="20"/>
          <w:lang w:eastAsia="en-US"/>
        </w:rPr>
        <w:t xml:space="preserve">Manifestacije u kulturi </w:t>
      </w:r>
    </w:p>
    <w:p w14:paraId="65C18732" w14:textId="77777777" w:rsidR="003A70BD" w:rsidRPr="003A70BD" w:rsidRDefault="003A70BD" w:rsidP="003A70BD">
      <w:pPr>
        <w:numPr>
          <w:ilvl w:val="0"/>
          <w:numId w:val="16"/>
        </w:numPr>
        <w:suppressAutoHyphens w:val="0"/>
        <w:spacing w:after="0" w:line="240" w:lineRule="auto"/>
        <w:rPr>
          <w:rFonts w:ascii="Times New Roman" w:eastAsia="Arial Unicode MS" w:hAnsi="Times New Roman" w:cs="Times New Roman"/>
          <w:bCs/>
          <w:snapToGrid w:val="0"/>
          <w:sz w:val="24"/>
          <w:szCs w:val="20"/>
          <w:lang w:eastAsia="en-US"/>
        </w:rPr>
      </w:pPr>
      <w:r w:rsidRPr="003A70BD">
        <w:rPr>
          <w:rFonts w:ascii="Times New Roman" w:eastAsia="Arial Unicode MS" w:hAnsi="Times New Roman" w:cs="Times New Roman"/>
          <w:bCs/>
          <w:snapToGrid w:val="0"/>
          <w:sz w:val="24"/>
          <w:szCs w:val="20"/>
          <w:lang w:eastAsia="en-US"/>
        </w:rPr>
        <w:t xml:space="preserve">Javne potpore vjerskim zajednicama </w:t>
      </w:r>
    </w:p>
    <w:p w14:paraId="4C6C7882" w14:textId="77777777" w:rsidR="003A70BD" w:rsidRPr="003A70BD" w:rsidRDefault="003A70BD" w:rsidP="003A70BD">
      <w:pPr>
        <w:numPr>
          <w:ilvl w:val="0"/>
          <w:numId w:val="16"/>
        </w:numPr>
        <w:suppressAutoHyphens w:val="0"/>
        <w:spacing w:after="0" w:line="240" w:lineRule="auto"/>
        <w:rPr>
          <w:rFonts w:ascii="Times New Roman" w:eastAsia="Arial Unicode MS" w:hAnsi="Times New Roman" w:cs="Times New Roman"/>
          <w:bCs/>
          <w:snapToGrid w:val="0"/>
          <w:sz w:val="24"/>
          <w:szCs w:val="20"/>
          <w:lang w:eastAsia="en-US"/>
        </w:rPr>
      </w:pPr>
      <w:r w:rsidRPr="003A70BD">
        <w:rPr>
          <w:rFonts w:ascii="Times New Roman" w:eastAsia="Arial Unicode MS" w:hAnsi="Times New Roman" w:cs="Times New Roman"/>
          <w:bCs/>
          <w:snapToGrid w:val="0"/>
          <w:sz w:val="24"/>
          <w:szCs w:val="20"/>
          <w:lang w:eastAsia="en-US"/>
        </w:rPr>
        <w:t>Građanske udruge i udruge proizašle iz Domovinskog rata</w:t>
      </w:r>
    </w:p>
    <w:p w14:paraId="5FB5BC47" w14:textId="77777777" w:rsidR="009050FC" w:rsidRPr="003A70BD" w:rsidRDefault="009050FC" w:rsidP="003A70BD">
      <w:pPr>
        <w:numPr>
          <w:ilvl w:val="0"/>
          <w:numId w:val="16"/>
        </w:numPr>
        <w:suppressAutoHyphens w:val="0"/>
        <w:spacing w:after="0" w:line="240" w:lineRule="auto"/>
        <w:rPr>
          <w:rFonts w:ascii="Times New Roman" w:eastAsia="Arial Unicode MS" w:hAnsi="Times New Roman" w:cs="Times New Roman"/>
          <w:bCs/>
          <w:snapToGrid w:val="0"/>
          <w:sz w:val="24"/>
          <w:szCs w:val="20"/>
          <w:lang w:eastAsia="en-US"/>
        </w:rPr>
      </w:pPr>
      <w:r>
        <w:rPr>
          <w:rFonts w:ascii="Times New Roman" w:eastAsia="Arial Unicode MS" w:hAnsi="Times New Roman" w:cs="Times New Roman"/>
          <w:bCs/>
          <w:snapToGrid w:val="0"/>
          <w:sz w:val="24"/>
          <w:szCs w:val="20"/>
          <w:lang w:eastAsia="en-US"/>
        </w:rPr>
        <w:t>Sport</w:t>
      </w:r>
    </w:p>
    <w:p w14:paraId="5A04DCD0" w14:textId="77777777" w:rsidR="003A70BD" w:rsidRPr="003A70BD" w:rsidRDefault="003A70BD" w:rsidP="003A70BD">
      <w:pPr>
        <w:suppressAutoHyphens w:val="0"/>
        <w:spacing w:after="0" w:line="240" w:lineRule="auto"/>
        <w:jc w:val="center"/>
        <w:rPr>
          <w:rFonts w:eastAsia="Times New Roman" w:cs="Arial"/>
          <w:b/>
          <w:sz w:val="20"/>
          <w:szCs w:val="20"/>
          <w:lang w:eastAsia="hr-HR"/>
        </w:rPr>
      </w:pPr>
    </w:p>
    <w:tbl>
      <w:tblPr>
        <w:tblW w:w="10348" w:type="dxa"/>
        <w:tblInd w:w="-34" w:type="dxa"/>
        <w:tblBorders>
          <w:top w:val="single" w:sz="6" w:space="0" w:color="000080"/>
          <w:left w:val="single" w:sz="6" w:space="0" w:color="000080"/>
          <w:bottom w:val="single" w:sz="6" w:space="0" w:color="000080"/>
          <w:right w:val="single" w:sz="6" w:space="0" w:color="000080"/>
          <w:insideH w:val="single" w:sz="6" w:space="0" w:color="000080"/>
          <w:insideV w:val="single" w:sz="6" w:space="0" w:color="00008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713"/>
        <w:gridCol w:w="817"/>
        <w:gridCol w:w="733"/>
        <w:gridCol w:w="864"/>
        <w:gridCol w:w="20"/>
        <w:gridCol w:w="841"/>
        <w:gridCol w:w="123"/>
        <w:gridCol w:w="1022"/>
        <w:gridCol w:w="112"/>
        <w:gridCol w:w="284"/>
        <w:gridCol w:w="283"/>
        <w:gridCol w:w="1227"/>
        <w:gridCol w:w="9"/>
        <w:gridCol w:w="961"/>
        <w:gridCol w:w="1630"/>
      </w:tblGrid>
      <w:tr w:rsidR="003A70BD" w:rsidRPr="003A70BD" w14:paraId="6AA1EFAC" w14:textId="77777777" w:rsidTr="00F8724D">
        <w:trPr>
          <w:trHeight w:val="211"/>
        </w:trPr>
        <w:tc>
          <w:tcPr>
            <w:tcW w:w="709" w:type="dxa"/>
            <w:shd w:val="clear" w:color="auto" w:fill="auto"/>
          </w:tcPr>
          <w:p w14:paraId="0797FC6B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b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b/>
                <w:snapToGrid w:val="0"/>
                <w:lang w:eastAsia="en-US"/>
              </w:rPr>
              <w:br w:type="page"/>
              <w:t>I.</w:t>
            </w:r>
          </w:p>
        </w:tc>
        <w:tc>
          <w:tcPr>
            <w:tcW w:w="9639" w:type="dxa"/>
            <w:gridSpan w:val="15"/>
            <w:shd w:val="clear" w:color="auto" w:fill="auto"/>
          </w:tcPr>
          <w:p w14:paraId="6CBB5B14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b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b/>
                <w:snapToGrid w:val="0"/>
                <w:lang w:eastAsia="en-US"/>
              </w:rPr>
              <w:t>OPĆI PODACI O PRIJAVITELJU PROJEKTA/PROGRAMA RADA I PARTNERIMA</w:t>
            </w:r>
          </w:p>
        </w:tc>
      </w:tr>
      <w:tr w:rsidR="003A70BD" w:rsidRPr="003A70BD" w14:paraId="4808809B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6174786B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  <w:tc>
          <w:tcPr>
            <w:tcW w:w="9639" w:type="dxa"/>
            <w:gridSpan w:val="15"/>
            <w:shd w:val="clear" w:color="auto" w:fill="auto"/>
          </w:tcPr>
          <w:p w14:paraId="4C3C8008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b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b/>
                <w:snapToGrid w:val="0"/>
                <w:lang w:eastAsia="en-US"/>
              </w:rPr>
              <w:t xml:space="preserve">OSNOVNI PODACI O ORGANIZACIJI – PRIJAVITELJU </w:t>
            </w:r>
          </w:p>
        </w:tc>
      </w:tr>
      <w:tr w:rsidR="003A70BD" w:rsidRPr="003A70BD" w14:paraId="0D87C5DC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093AA203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1.</w:t>
            </w:r>
          </w:p>
        </w:tc>
        <w:tc>
          <w:tcPr>
            <w:tcW w:w="3147" w:type="dxa"/>
            <w:gridSpan w:val="5"/>
            <w:shd w:val="clear" w:color="auto" w:fill="auto"/>
          </w:tcPr>
          <w:p w14:paraId="29660F8E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Naziv organizacije</w:t>
            </w:r>
          </w:p>
        </w:tc>
        <w:tc>
          <w:tcPr>
            <w:tcW w:w="6492" w:type="dxa"/>
            <w:gridSpan w:val="10"/>
            <w:shd w:val="clear" w:color="auto" w:fill="auto"/>
          </w:tcPr>
          <w:p w14:paraId="4B6F727B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14:paraId="16CA054D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2CBE2EFD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2.</w:t>
            </w:r>
          </w:p>
        </w:tc>
        <w:tc>
          <w:tcPr>
            <w:tcW w:w="3147" w:type="dxa"/>
            <w:gridSpan w:val="5"/>
            <w:shd w:val="clear" w:color="auto" w:fill="auto"/>
          </w:tcPr>
          <w:p w14:paraId="171D5DE1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i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 xml:space="preserve">Adresa </w:t>
            </w: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(ulica i broj)</w:t>
            </w:r>
          </w:p>
        </w:tc>
        <w:tc>
          <w:tcPr>
            <w:tcW w:w="6492" w:type="dxa"/>
            <w:gridSpan w:val="10"/>
            <w:shd w:val="clear" w:color="auto" w:fill="auto"/>
          </w:tcPr>
          <w:p w14:paraId="5CA73C88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14:paraId="4738B28A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5F3A10EB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3.</w:t>
            </w:r>
          </w:p>
        </w:tc>
        <w:tc>
          <w:tcPr>
            <w:tcW w:w="3147" w:type="dxa"/>
            <w:gridSpan w:val="5"/>
            <w:shd w:val="clear" w:color="auto" w:fill="auto"/>
          </w:tcPr>
          <w:p w14:paraId="51A7FF2E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Poštanski broj i sjedište</w:t>
            </w:r>
          </w:p>
        </w:tc>
        <w:tc>
          <w:tcPr>
            <w:tcW w:w="6492" w:type="dxa"/>
            <w:gridSpan w:val="10"/>
            <w:shd w:val="clear" w:color="auto" w:fill="auto"/>
          </w:tcPr>
          <w:p w14:paraId="34F5728F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14:paraId="65AE244D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652622C2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4.</w:t>
            </w:r>
          </w:p>
        </w:tc>
        <w:tc>
          <w:tcPr>
            <w:tcW w:w="3147" w:type="dxa"/>
            <w:gridSpan w:val="5"/>
            <w:shd w:val="clear" w:color="auto" w:fill="auto"/>
          </w:tcPr>
          <w:p w14:paraId="03106963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i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 xml:space="preserve">Ime i prezime  osobe ovlaštene za zastupanje i dužnost koju obavlja </w:t>
            </w: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(npr. predsjednik/-</w:t>
            </w:r>
            <w:proofErr w:type="spellStart"/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ca</w:t>
            </w:r>
            <w:proofErr w:type="spellEnd"/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)</w:t>
            </w:r>
          </w:p>
        </w:tc>
        <w:tc>
          <w:tcPr>
            <w:tcW w:w="6492" w:type="dxa"/>
            <w:gridSpan w:val="10"/>
            <w:shd w:val="clear" w:color="auto" w:fill="auto"/>
          </w:tcPr>
          <w:p w14:paraId="27A7A693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14:paraId="49C00049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64B39914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5.</w:t>
            </w:r>
          </w:p>
        </w:tc>
        <w:tc>
          <w:tcPr>
            <w:tcW w:w="3147" w:type="dxa"/>
            <w:gridSpan w:val="5"/>
            <w:shd w:val="clear" w:color="auto" w:fill="auto"/>
          </w:tcPr>
          <w:p w14:paraId="59047ED0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Telefon</w:t>
            </w:r>
          </w:p>
        </w:tc>
        <w:tc>
          <w:tcPr>
            <w:tcW w:w="1986" w:type="dxa"/>
            <w:gridSpan w:val="3"/>
            <w:shd w:val="clear" w:color="auto" w:fill="auto"/>
          </w:tcPr>
          <w:p w14:paraId="1C81D6A5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 xml:space="preserve">                                           </w:t>
            </w:r>
          </w:p>
        </w:tc>
        <w:tc>
          <w:tcPr>
            <w:tcW w:w="396" w:type="dxa"/>
            <w:gridSpan w:val="2"/>
            <w:shd w:val="clear" w:color="auto" w:fill="auto"/>
          </w:tcPr>
          <w:p w14:paraId="3C142CB1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6.</w:t>
            </w:r>
          </w:p>
        </w:tc>
        <w:tc>
          <w:tcPr>
            <w:tcW w:w="1510" w:type="dxa"/>
            <w:gridSpan w:val="2"/>
            <w:shd w:val="clear" w:color="auto" w:fill="auto"/>
          </w:tcPr>
          <w:p w14:paraId="6D035758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Mobitel</w:t>
            </w:r>
          </w:p>
        </w:tc>
        <w:tc>
          <w:tcPr>
            <w:tcW w:w="2600" w:type="dxa"/>
            <w:gridSpan w:val="3"/>
            <w:shd w:val="clear" w:color="auto" w:fill="auto"/>
          </w:tcPr>
          <w:p w14:paraId="343AAB07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14:paraId="62C9EC9D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65D7DB11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 xml:space="preserve">7.  </w:t>
            </w:r>
          </w:p>
        </w:tc>
        <w:tc>
          <w:tcPr>
            <w:tcW w:w="3147" w:type="dxa"/>
            <w:gridSpan w:val="5"/>
            <w:shd w:val="clear" w:color="auto" w:fill="auto"/>
          </w:tcPr>
          <w:p w14:paraId="24FC0042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Adresa e-pošte</w:t>
            </w:r>
          </w:p>
        </w:tc>
        <w:tc>
          <w:tcPr>
            <w:tcW w:w="6492" w:type="dxa"/>
            <w:gridSpan w:val="10"/>
            <w:shd w:val="clear" w:color="auto" w:fill="auto"/>
          </w:tcPr>
          <w:p w14:paraId="72A298B9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14:paraId="1C0FDCC0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7787232A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8.</w:t>
            </w:r>
          </w:p>
        </w:tc>
        <w:tc>
          <w:tcPr>
            <w:tcW w:w="3147" w:type="dxa"/>
            <w:gridSpan w:val="5"/>
            <w:shd w:val="clear" w:color="auto" w:fill="auto"/>
          </w:tcPr>
          <w:p w14:paraId="165D0430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Broj žiro-računa i naziv banke (IBAN)</w:t>
            </w:r>
          </w:p>
        </w:tc>
        <w:tc>
          <w:tcPr>
            <w:tcW w:w="6492" w:type="dxa"/>
            <w:gridSpan w:val="10"/>
            <w:shd w:val="clear" w:color="auto" w:fill="auto"/>
          </w:tcPr>
          <w:p w14:paraId="097657B8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14:paraId="5BDFEF22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2794805A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9.</w:t>
            </w:r>
          </w:p>
        </w:tc>
        <w:tc>
          <w:tcPr>
            <w:tcW w:w="3147" w:type="dxa"/>
            <w:gridSpan w:val="5"/>
            <w:shd w:val="clear" w:color="auto" w:fill="auto"/>
          </w:tcPr>
          <w:p w14:paraId="070CC4EE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i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 xml:space="preserve">OIB </w:t>
            </w: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(osobni identifikacijski broj)</w:t>
            </w:r>
          </w:p>
        </w:tc>
        <w:tc>
          <w:tcPr>
            <w:tcW w:w="6492" w:type="dxa"/>
            <w:gridSpan w:val="10"/>
            <w:shd w:val="clear" w:color="auto" w:fill="auto"/>
          </w:tcPr>
          <w:p w14:paraId="0FEB95D6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14:paraId="6F83E753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38E5D4A0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10.</w:t>
            </w:r>
          </w:p>
        </w:tc>
        <w:tc>
          <w:tcPr>
            <w:tcW w:w="3147" w:type="dxa"/>
            <w:gridSpan w:val="5"/>
            <w:shd w:val="clear" w:color="auto" w:fill="auto"/>
          </w:tcPr>
          <w:p w14:paraId="641ADFD4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i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 xml:space="preserve">RNO </w:t>
            </w: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(broj u Registru neprofitnih organizacija)</w:t>
            </w:r>
          </w:p>
        </w:tc>
        <w:tc>
          <w:tcPr>
            <w:tcW w:w="6492" w:type="dxa"/>
            <w:gridSpan w:val="10"/>
            <w:shd w:val="clear" w:color="auto" w:fill="auto"/>
          </w:tcPr>
          <w:p w14:paraId="7609C2D2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14:paraId="3A0F0809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324E50DE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11.</w:t>
            </w:r>
          </w:p>
        </w:tc>
        <w:tc>
          <w:tcPr>
            <w:tcW w:w="3147" w:type="dxa"/>
            <w:gridSpan w:val="5"/>
            <w:shd w:val="clear" w:color="auto" w:fill="auto"/>
          </w:tcPr>
          <w:p w14:paraId="018115EA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Ciljevi osnivanja, sukladno Statutu</w:t>
            </w:r>
          </w:p>
        </w:tc>
        <w:tc>
          <w:tcPr>
            <w:tcW w:w="6492" w:type="dxa"/>
            <w:gridSpan w:val="10"/>
            <w:shd w:val="clear" w:color="auto" w:fill="auto"/>
          </w:tcPr>
          <w:p w14:paraId="50326D80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399FA9E2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3D451500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1E4368EF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1B1D5AB0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502CDED0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646CB956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14:paraId="18CA3746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6DB41B68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12.</w:t>
            </w:r>
          </w:p>
        </w:tc>
        <w:tc>
          <w:tcPr>
            <w:tcW w:w="3147" w:type="dxa"/>
            <w:gridSpan w:val="5"/>
            <w:shd w:val="clear" w:color="auto" w:fill="auto"/>
          </w:tcPr>
          <w:p w14:paraId="318C5254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Svrha i područje djelovanja</w:t>
            </w:r>
          </w:p>
        </w:tc>
        <w:tc>
          <w:tcPr>
            <w:tcW w:w="6492" w:type="dxa"/>
            <w:gridSpan w:val="10"/>
            <w:shd w:val="clear" w:color="auto" w:fill="auto"/>
          </w:tcPr>
          <w:p w14:paraId="6F3F2991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652AA3B3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2FD6E5F7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624109B3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741DF11D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3BB7E49D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14:paraId="7ACD4151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20B742E9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13.</w:t>
            </w:r>
          </w:p>
        </w:tc>
        <w:tc>
          <w:tcPr>
            <w:tcW w:w="3147" w:type="dxa"/>
            <w:gridSpan w:val="5"/>
            <w:shd w:val="clear" w:color="auto" w:fill="auto"/>
          </w:tcPr>
          <w:p w14:paraId="318EAD40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Djelatnost(i) organizacije, sukladno Statutu</w:t>
            </w:r>
          </w:p>
        </w:tc>
        <w:tc>
          <w:tcPr>
            <w:tcW w:w="6492" w:type="dxa"/>
            <w:gridSpan w:val="10"/>
            <w:shd w:val="clear" w:color="auto" w:fill="auto"/>
          </w:tcPr>
          <w:p w14:paraId="49994A77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18CA8562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2C6BC563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3D803710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14:paraId="37C9787D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2F4FBED5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14.</w:t>
            </w:r>
          </w:p>
        </w:tc>
        <w:tc>
          <w:tcPr>
            <w:tcW w:w="3147" w:type="dxa"/>
            <w:gridSpan w:val="5"/>
            <w:shd w:val="clear" w:color="auto" w:fill="auto"/>
          </w:tcPr>
          <w:p w14:paraId="2158B557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i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 xml:space="preserve">Ukupan broj </w:t>
            </w: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(upisati broj)</w:t>
            </w:r>
          </w:p>
        </w:tc>
        <w:tc>
          <w:tcPr>
            <w:tcW w:w="964" w:type="dxa"/>
            <w:gridSpan w:val="2"/>
            <w:shd w:val="clear" w:color="auto" w:fill="auto"/>
          </w:tcPr>
          <w:p w14:paraId="63319AC7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članova</w:t>
            </w:r>
          </w:p>
        </w:tc>
        <w:tc>
          <w:tcPr>
            <w:tcW w:w="5528" w:type="dxa"/>
            <w:gridSpan w:val="8"/>
            <w:shd w:val="clear" w:color="auto" w:fill="auto"/>
          </w:tcPr>
          <w:p w14:paraId="010BABC6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14:paraId="12C143C6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472017AC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15.</w:t>
            </w:r>
          </w:p>
        </w:tc>
        <w:tc>
          <w:tcPr>
            <w:tcW w:w="3147" w:type="dxa"/>
            <w:gridSpan w:val="5"/>
            <w:shd w:val="clear" w:color="auto" w:fill="auto"/>
          </w:tcPr>
          <w:p w14:paraId="3538F2A2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 xml:space="preserve">Broj zaposlenih na dan prijave projekta/programa </w:t>
            </w: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(ukoliko ima, upisati broj)</w:t>
            </w:r>
          </w:p>
        </w:tc>
        <w:tc>
          <w:tcPr>
            <w:tcW w:w="2098" w:type="dxa"/>
            <w:gridSpan w:val="4"/>
            <w:shd w:val="clear" w:color="auto" w:fill="auto"/>
          </w:tcPr>
          <w:p w14:paraId="64C0FFD3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na određeno</w:t>
            </w:r>
          </w:p>
        </w:tc>
        <w:tc>
          <w:tcPr>
            <w:tcW w:w="1794" w:type="dxa"/>
            <w:gridSpan w:val="3"/>
            <w:shd w:val="clear" w:color="auto" w:fill="auto"/>
          </w:tcPr>
          <w:p w14:paraId="5B232CB9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  <w:tc>
          <w:tcPr>
            <w:tcW w:w="970" w:type="dxa"/>
            <w:gridSpan w:val="2"/>
            <w:shd w:val="clear" w:color="auto" w:fill="auto"/>
          </w:tcPr>
          <w:p w14:paraId="6F77A4B3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na neodređeno</w:t>
            </w:r>
          </w:p>
        </w:tc>
        <w:tc>
          <w:tcPr>
            <w:tcW w:w="1630" w:type="dxa"/>
            <w:shd w:val="clear" w:color="auto" w:fill="auto"/>
          </w:tcPr>
          <w:p w14:paraId="5BF64BA8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14:paraId="0D03846E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1B51D14F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16.</w:t>
            </w:r>
          </w:p>
        </w:tc>
        <w:tc>
          <w:tcPr>
            <w:tcW w:w="3147" w:type="dxa"/>
            <w:gridSpan w:val="5"/>
            <w:shd w:val="clear" w:color="auto" w:fill="auto"/>
          </w:tcPr>
          <w:p w14:paraId="2CD77707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Ukupno ostvareni prihod organizacije u godini koja prethodi godini raspisivanja poziva</w:t>
            </w: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 xml:space="preserve"> (upišite iznos)</w:t>
            </w:r>
          </w:p>
        </w:tc>
        <w:tc>
          <w:tcPr>
            <w:tcW w:w="6492" w:type="dxa"/>
            <w:gridSpan w:val="10"/>
            <w:shd w:val="clear" w:color="auto" w:fill="auto"/>
          </w:tcPr>
          <w:p w14:paraId="60FE0B47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14:paraId="7923CFD9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5AFC1712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17.</w:t>
            </w:r>
          </w:p>
        </w:tc>
        <w:tc>
          <w:tcPr>
            <w:tcW w:w="9639" w:type="dxa"/>
            <w:gridSpan w:val="15"/>
            <w:shd w:val="clear" w:color="auto" w:fill="auto"/>
          </w:tcPr>
          <w:p w14:paraId="140E06B3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b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b/>
                <w:snapToGrid w:val="0"/>
                <w:lang w:eastAsia="en-US"/>
              </w:rPr>
              <w:t xml:space="preserve">Od toga ostvareno od </w:t>
            </w:r>
            <w:r w:rsidRPr="003A70BD">
              <w:rPr>
                <w:rFonts w:eastAsia="Times New Roman" w:cs="Times New Roman"/>
                <w:b/>
                <w:i/>
                <w:snapToGrid w:val="0"/>
                <w:lang w:eastAsia="en-US"/>
              </w:rPr>
              <w:t>(upišite iznos)</w:t>
            </w:r>
          </w:p>
        </w:tc>
      </w:tr>
      <w:tr w:rsidR="003A70BD" w:rsidRPr="003A70BD" w14:paraId="2E56EE76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6DE9BB54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i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a)</w:t>
            </w:r>
          </w:p>
        </w:tc>
        <w:tc>
          <w:tcPr>
            <w:tcW w:w="3147" w:type="dxa"/>
            <w:gridSpan w:val="5"/>
            <w:shd w:val="clear" w:color="auto" w:fill="auto"/>
          </w:tcPr>
          <w:p w14:paraId="3AC47D54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i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donacija državnog proračuna</w:t>
            </w:r>
          </w:p>
        </w:tc>
        <w:tc>
          <w:tcPr>
            <w:tcW w:w="6492" w:type="dxa"/>
            <w:gridSpan w:val="10"/>
            <w:shd w:val="clear" w:color="auto" w:fill="auto"/>
          </w:tcPr>
          <w:p w14:paraId="1F08C414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14:paraId="1D93C8D3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5806EB60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i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b)</w:t>
            </w:r>
          </w:p>
        </w:tc>
        <w:tc>
          <w:tcPr>
            <w:tcW w:w="3147" w:type="dxa"/>
            <w:gridSpan w:val="5"/>
            <w:shd w:val="clear" w:color="auto" w:fill="auto"/>
          </w:tcPr>
          <w:p w14:paraId="1C8098CB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i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 xml:space="preserve">donacija iz proračuna jedinica lokane i područne (regionalne) </w:t>
            </w: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lastRenderedPageBreak/>
              <w:t>samouprave</w:t>
            </w:r>
          </w:p>
        </w:tc>
        <w:tc>
          <w:tcPr>
            <w:tcW w:w="6492" w:type="dxa"/>
            <w:gridSpan w:val="10"/>
            <w:shd w:val="clear" w:color="auto" w:fill="auto"/>
          </w:tcPr>
          <w:p w14:paraId="0C727233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14:paraId="6CD0A717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498C0644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i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lastRenderedPageBreak/>
              <w:t>c)</w:t>
            </w:r>
          </w:p>
        </w:tc>
        <w:tc>
          <w:tcPr>
            <w:tcW w:w="3147" w:type="dxa"/>
            <w:gridSpan w:val="5"/>
            <w:shd w:val="clear" w:color="auto" w:fill="auto"/>
          </w:tcPr>
          <w:p w14:paraId="1BD940B6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i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inozemnih vlada i međunarodnih organizacija</w:t>
            </w:r>
          </w:p>
        </w:tc>
        <w:tc>
          <w:tcPr>
            <w:tcW w:w="6492" w:type="dxa"/>
            <w:gridSpan w:val="10"/>
            <w:shd w:val="clear" w:color="auto" w:fill="auto"/>
          </w:tcPr>
          <w:p w14:paraId="78945011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14:paraId="62E6591A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1BA71492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i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d)</w:t>
            </w:r>
          </w:p>
        </w:tc>
        <w:tc>
          <w:tcPr>
            <w:tcW w:w="3147" w:type="dxa"/>
            <w:gridSpan w:val="5"/>
            <w:shd w:val="clear" w:color="auto" w:fill="auto"/>
          </w:tcPr>
          <w:p w14:paraId="73CCD836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i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trgovačkih društava i ostalih pravnih osoba</w:t>
            </w:r>
          </w:p>
        </w:tc>
        <w:tc>
          <w:tcPr>
            <w:tcW w:w="6492" w:type="dxa"/>
            <w:gridSpan w:val="10"/>
            <w:shd w:val="clear" w:color="auto" w:fill="auto"/>
          </w:tcPr>
          <w:p w14:paraId="148F9225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14:paraId="38421B42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39F5151C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i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e)</w:t>
            </w:r>
          </w:p>
        </w:tc>
        <w:tc>
          <w:tcPr>
            <w:tcW w:w="3147" w:type="dxa"/>
            <w:gridSpan w:val="5"/>
            <w:shd w:val="clear" w:color="auto" w:fill="auto"/>
          </w:tcPr>
          <w:p w14:paraId="0A37A4C6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i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građana i kućanstava</w:t>
            </w:r>
          </w:p>
        </w:tc>
        <w:tc>
          <w:tcPr>
            <w:tcW w:w="6492" w:type="dxa"/>
            <w:gridSpan w:val="10"/>
            <w:shd w:val="clear" w:color="auto" w:fill="auto"/>
          </w:tcPr>
          <w:p w14:paraId="13B8EBFE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14:paraId="4B79CC8C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5B1C7E5A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i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f)</w:t>
            </w:r>
          </w:p>
        </w:tc>
        <w:tc>
          <w:tcPr>
            <w:tcW w:w="3147" w:type="dxa"/>
            <w:gridSpan w:val="5"/>
            <w:shd w:val="clear" w:color="auto" w:fill="auto"/>
          </w:tcPr>
          <w:p w14:paraId="6F28388E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i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povezanih neprofitnih organizacija</w:t>
            </w:r>
          </w:p>
        </w:tc>
        <w:tc>
          <w:tcPr>
            <w:tcW w:w="6492" w:type="dxa"/>
            <w:gridSpan w:val="10"/>
            <w:shd w:val="clear" w:color="auto" w:fill="auto"/>
          </w:tcPr>
          <w:p w14:paraId="750E9512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14:paraId="70B72B97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1AA8FE30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i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g)</w:t>
            </w:r>
          </w:p>
        </w:tc>
        <w:tc>
          <w:tcPr>
            <w:tcW w:w="3147" w:type="dxa"/>
            <w:gridSpan w:val="5"/>
            <w:shd w:val="clear" w:color="auto" w:fill="auto"/>
          </w:tcPr>
          <w:p w14:paraId="602C3D6B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i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prihoda od članarine</w:t>
            </w:r>
          </w:p>
        </w:tc>
        <w:tc>
          <w:tcPr>
            <w:tcW w:w="6492" w:type="dxa"/>
            <w:gridSpan w:val="10"/>
            <w:shd w:val="clear" w:color="auto" w:fill="auto"/>
          </w:tcPr>
          <w:p w14:paraId="1C3D24BD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14:paraId="65DF2923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3E104441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i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h)</w:t>
            </w:r>
          </w:p>
        </w:tc>
        <w:tc>
          <w:tcPr>
            <w:tcW w:w="3147" w:type="dxa"/>
            <w:gridSpan w:val="5"/>
            <w:shd w:val="clear" w:color="auto" w:fill="auto"/>
          </w:tcPr>
          <w:p w14:paraId="111749F5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i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prihoda iz EU fondova</w:t>
            </w:r>
          </w:p>
        </w:tc>
        <w:tc>
          <w:tcPr>
            <w:tcW w:w="6492" w:type="dxa"/>
            <w:gridSpan w:val="10"/>
            <w:shd w:val="clear" w:color="auto" w:fill="auto"/>
          </w:tcPr>
          <w:p w14:paraId="457CF566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14:paraId="6030C544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3D3A10D0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18.</w:t>
            </w:r>
          </w:p>
        </w:tc>
        <w:tc>
          <w:tcPr>
            <w:tcW w:w="9639" w:type="dxa"/>
            <w:gridSpan w:val="15"/>
            <w:shd w:val="clear" w:color="auto" w:fill="auto"/>
          </w:tcPr>
          <w:p w14:paraId="77A3C105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Navedite podatke o  partnerskoj organizaciji ukoliko se projekt/program prijavljuje u partnerstvu: (ukoliko je potrebno dodajte nove retke)</w:t>
            </w:r>
          </w:p>
        </w:tc>
      </w:tr>
      <w:tr w:rsidR="003A70BD" w:rsidRPr="003A70BD" w14:paraId="11F9F835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4A0CA3A2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  <w:tc>
          <w:tcPr>
            <w:tcW w:w="9639" w:type="dxa"/>
            <w:gridSpan w:val="15"/>
            <w:shd w:val="clear" w:color="auto" w:fill="auto"/>
          </w:tcPr>
          <w:p w14:paraId="61EE6733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b/>
                <w:snapToGrid w:val="0"/>
                <w:lang w:eastAsia="en-US"/>
              </w:rPr>
              <w:t xml:space="preserve">I. PARTNERSKA ORGANIZACIJA </w:t>
            </w: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(ukoliko se projekti provode s partnerima)</w:t>
            </w:r>
          </w:p>
        </w:tc>
      </w:tr>
      <w:tr w:rsidR="003A70BD" w:rsidRPr="003A70BD" w14:paraId="25673981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3DB3B337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  <w:tc>
          <w:tcPr>
            <w:tcW w:w="5245" w:type="dxa"/>
            <w:gridSpan w:val="9"/>
            <w:shd w:val="clear" w:color="auto" w:fill="auto"/>
          </w:tcPr>
          <w:p w14:paraId="31EF1408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b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 xml:space="preserve">DA </w:t>
            </w:r>
            <w:r w:rsidRPr="003A70BD">
              <w:rPr>
                <w:rFonts w:eastAsia="Times New Roman" w:cs="Times New Roman"/>
                <w:b/>
                <w:snapToGrid w:val="0"/>
                <w:lang w:eastAsia="en-US"/>
              </w:rPr>
              <w:t xml:space="preserve">  </w:t>
            </w:r>
            <w:r w:rsidR="0081034B" w:rsidRPr="003A70BD">
              <w:rPr>
                <w:rFonts w:eastAsia="Times New Roman" w:cs="Times New Roman"/>
                <w:b/>
                <w:snapToGrid w:val="0"/>
                <w:lang w:eastAsia="en-US"/>
              </w:rPr>
              <w:fldChar w:fldCharType="begin"/>
            </w:r>
            <w:r w:rsidRPr="003A70BD">
              <w:rPr>
                <w:rFonts w:eastAsia="Times New Roman" w:cs="Times New Roman"/>
                <w:b/>
                <w:snapToGrid w:val="0"/>
                <w:lang w:eastAsia="en-US"/>
              </w:rPr>
              <w:instrText xml:space="preserve"> ASK  \d  \* MERGEFORMAT </w:instrText>
            </w:r>
            <w:r w:rsidR="0081034B" w:rsidRPr="003A70BD">
              <w:rPr>
                <w:rFonts w:eastAsia="Times New Roman" w:cs="Times New Roman"/>
                <w:snapToGrid w:val="0"/>
                <w:lang w:eastAsia="en-US"/>
              </w:rPr>
              <w:fldChar w:fldCharType="end"/>
            </w:r>
            <w:r w:rsidRPr="003A70BD">
              <w:rPr>
                <w:rFonts w:eastAsia="Times New Roman" w:cs="Times New Roman"/>
                <w:b/>
                <w:snapToGrid w:val="0"/>
                <w:lang w:eastAsia="en-US"/>
              </w:rPr>
              <w:t xml:space="preserve">                                     </w:t>
            </w:r>
            <w:r w:rsidRPr="003A70BD">
              <w:rPr>
                <w:rFonts w:eastAsia="Times New Roman" w:cs="Times New Roman"/>
                <w:snapToGrid w:val="0"/>
                <w:lang w:eastAsia="en-US"/>
              </w:rPr>
              <w:t xml:space="preserve"> NE</w:t>
            </w:r>
            <w:r w:rsidRPr="003A70BD">
              <w:rPr>
                <w:rFonts w:eastAsia="Times New Roman" w:cs="Times New Roman"/>
                <w:b/>
                <w:snapToGrid w:val="0"/>
                <w:lang w:eastAsia="en-US"/>
              </w:rPr>
              <w:t xml:space="preserve">       </w:t>
            </w:r>
          </w:p>
        </w:tc>
        <w:tc>
          <w:tcPr>
            <w:tcW w:w="4394" w:type="dxa"/>
            <w:gridSpan w:val="6"/>
            <w:shd w:val="clear" w:color="auto" w:fill="auto"/>
          </w:tcPr>
          <w:p w14:paraId="3BE04296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 xml:space="preserve">Broj partnera:           </w:t>
            </w:r>
          </w:p>
        </w:tc>
      </w:tr>
      <w:tr w:rsidR="003A70BD" w:rsidRPr="003A70BD" w14:paraId="74A59482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0415C882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19.</w:t>
            </w:r>
          </w:p>
        </w:tc>
        <w:tc>
          <w:tcPr>
            <w:tcW w:w="3147" w:type="dxa"/>
            <w:gridSpan w:val="5"/>
            <w:shd w:val="clear" w:color="auto" w:fill="auto"/>
          </w:tcPr>
          <w:p w14:paraId="52B9D102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b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Naziv organizacije partnera:</w:t>
            </w:r>
          </w:p>
        </w:tc>
        <w:tc>
          <w:tcPr>
            <w:tcW w:w="6492" w:type="dxa"/>
            <w:gridSpan w:val="10"/>
            <w:shd w:val="clear" w:color="auto" w:fill="auto"/>
          </w:tcPr>
          <w:p w14:paraId="3D9412E4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b/>
                <w:snapToGrid w:val="0"/>
                <w:lang w:eastAsia="en-US"/>
              </w:rPr>
            </w:pPr>
          </w:p>
        </w:tc>
      </w:tr>
      <w:tr w:rsidR="003A70BD" w:rsidRPr="003A70BD" w14:paraId="2FC63416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0F3F3DB5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21.</w:t>
            </w:r>
          </w:p>
        </w:tc>
        <w:tc>
          <w:tcPr>
            <w:tcW w:w="3147" w:type="dxa"/>
            <w:gridSpan w:val="5"/>
            <w:shd w:val="clear" w:color="auto" w:fill="auto"/>
          </w:tcPr>
          <w:p w14:paraId="082F139C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b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Ime i prezime osobe ovlaštene za zastupanje i dužnost koju obavlja:</w:t>
            </w:r>
          </w:p>
        </w:tc>
        <w:tc>
          <w:tcPr>
            <w:tcW w:w="6492" w:type="dxa"/>
            <w:gridSpan w:val="10"/>
            <w:shd w:val="clear" w:color="auto" w:fill="auto"/>
          </w:tcPr>
          <w:p w14:paraId="11100CC2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b/>
                <w:snapToGrid w:val="0"/>
                <w:lang w:eastAsia="en-US"/>
              </w:rPr>
            </w:pPr>
          </w:p>
        </w:tc>
      </w:tr>
      <w:tr w:rsidR="003A70BD" w:rsidRPr="003A70BD" w14:paraId="354ACA59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61C90004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22.</w:t>
            </w:r>
          </w:p>
        </w:tc>
        <w:tc>
          <w:tcPr>
            <w:tcW w:w="3147" w:type="dxa"/>
            <w:gridSpan w:val="5"/>
            <w:shd w:val="clear" w:color="auto" w:fill="auto"/>
          </w:tcPr>
          <w:p w14:paraId="771272FD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b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Telefon:</w:t>
            </w:r>
          </w:p>
        </w:tc>
        <w:tc>
          <w:tcPr>
            <w:tcW w:w="6492" w:type="dxa"/>
            <w:gridSpan w:val="10"/>
            <w:shd w:val="clear" w:color="auto" w:fill="auto"/>
          </w:tcPr>
          <w:p w14:paraId="19D25670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b/>
                <w:snapToGrid w:val="0"/>
                <w:lang w:eastAsia="en-US"/>
              </w:rPr>
            </w:pPr>
          </w:p>
        </w:tc>
      </w:tr>
      <w:tr w:rsidR="003A70BD" w:rsidRPr="003A70BD" w14:paraId="1532E8B1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11419300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23.</w:t>
            </w:r>
          </w:p>
        </w:tc>
        <w:tc>
          <w:tcPr>
            <w:tcW w:w="3147" w:type="dxa"/>
            <w:gridSpan w:val="5"/>
            <w:shd w:val="clear" w:color="auto" w:fill="auto"/>
          </w:tcPr>
          <w:p w14:paraId="1BB1123C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b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Mobitel:</w:t>
            </w:r>
          </w:p>
        </w:tc>
        <w:tc>
          <w:tcPr>
            <w:tcW w:w="6492" w:type="dxa"/>
            <w:gridSpan w:val="10"/>
            <w:shd w:val="clear" w:color="auto" w:fill="auto"/>
          </w:tcPr>
          <w:p w14:paraId="73155A37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b/>
                <w:snapToGrid w:val="0"/>
                <w:lang w:eastAsia="en-US"/>
              </w:rPr>
            </w:pPr>
          </w:p>
        </w:tc>
      </w:tr>
      <w:tr w:rsidR="003A70BD" w:rsidRPr="003A70BD" w14:paraId="5F657D5F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5D1599C1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24.</w:t>
            </w:r>
          </w:p>
        </w:tc>
        <w:tc>
          <w:tcPr>
            <w:tcW w:w="3147" w:type="dxa"/>
            <w:gridSpan w:val="5"/>
            <w:shd w:val="clear" w:color="auto" w:fill="auto"/>
          </w:tcPr>
          <w:p w14:paraId="20B85795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b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Adresa e-pošte:</w:t>
            </w:r>
          </w:p>
        </w:tc>
        <w:tc>
          <w:tcPr>
            <w:tcW w:w="6492" w:type="dxa"/>
            <w:gridSpan w:val="10"/>
            <w:shd w:val="clear" w:color="auto" w:fill="auto"/>
          </w:tcPr>
          <w:p w14:paraId="5B04BA21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b/>
                <w:snapToGrid w:val="0"/>
                <w:lang w:eastAsia="en-US"/>
              </w:rPr>
            </w:pPr>
          </w:p>
        </w:tc>
      </w:tr>
      <w:tr w:rsidR="003A70BD" w:rsidRPr="003A70BD" w14:paraId="35D86320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5387893E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25.</w:t>
            </w:r>
          </w:p>
        </w:tc>
        <w:tc>
          <w:tcPr>
            <w:tcW w:w="3147" w:type="dxa"/>
            <w:gridSpan w:val="5"/>
            <w:shd w:val="clear" w:color="auto" w:fill="auto"/>
          </w:tcPr>
          <w:p w14:paraId="11A8E04D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b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Registarski broj:</w:t>
            </w:r>
          </w:p>
        </w:tc>
        <w:tc>
          <w:tcPr>
            <w:tcW w:w="6492" w:type="dxa"/>
            <w:gridSpan w:val="10"/>
            <w:shd w:val="clear" w:color="auto" w:fill="auto"/>
          </w:tcPr>
          <w:p w14:paraId="16B1961C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b/>
                <w:snapToGrid w:val="0"/>
                <w:lang w:eastAsia="en-US"/>
              </w:rPr>
            </w:pPr>
          </w:p>
        </w:tc>
      </w:tr>
      <w:tr w:rsidR="003A70BD" w:rsidRPr="003A70BD" w14:paraId="4F6F8FB6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495F89E2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26.</w:t>
            </w:r>
          </w:p>
        </w:tc>
        <w:tc>
          <w:tcPr>
            <w:tcW w:w="3147" w:type="dxa"/>
            <w:gridSpan w:val="5"/>
            <w:shd w:val="clear" w:color="auto" w:fill="auto"/>
          </w:tcPr>
          <w:p w14:paraId="713972F9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Djelatnost organizacije</w:t>
            </w:r>
          </w:p>
        </w:tc>
        <w:tc>
          <w:tcPr>
            <w:tcW w:w="6492" w:type="dxa"/>
            <w:gridSpan w:val="10"/>
            <w:shd w:val="clear" w:color="auto" w:fill="auto"/>
          </w:tcPr>
          <w:p w14:paraId="43FCAC6C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14:paraId="7A020E9B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05E92937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27.</w:t>
            </w:r>
          </w:p>
        </w:tc>
        <w:tc>
          <w:tcPr>
            <w:tcW w:w="3127" w:type="dxa"/>
            <w:gridSpan w:val="4"/>
            <w:shd w:val="clear" w:color="auto" w:fill="auto"/>
          </w:tcPr>
          <w:p w14:paraId="5CDECC44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 xml:space="preserve">OIB </w:t>
            </w: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(osobni  identifikacijski broj)</w:t>
            </w:r>
          </w:p>
        </w:tc>
        <w:tc>
          <w:tcPr>
            <w:tcW w:w="6512" w:type="dxa"/>
            <w:gridSpan w:val="11"/>
            <w:shd w:val="clear" w:color="auto" w:fill="auto"/>
          </w:tcPr>
          <w:p w14:paraId="6A4F29C3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14:paraId="7F58E00B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3BF7384F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  <w:tc>
          <w:tcPr>
            <w:tcW w:w="9639" w:type="dxa"/>
            <w:gridSpan w:val="15"/>
            <w:shd w:val="clear" w:color="auto" w:fill="auto"/>
          </w:tcPr>
          <w:p w14:paraId="16380D09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b/>
                <w:snapToGrid w:val="0"/>
                <w:lang w:eastAsia="en-US"/>
              </w:rPr>
              <w:t>II. PODACI O PROJEKTIMA/PROGRAMIMA</w:t>
            </w:r>
          </w:p>
        </w:tc>
      </w:tr>
      <w:tr w:rsidR="003A70BD" w:rsidRPr="003A70BD" w14:paraId="538B4D0A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0F97F4AB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b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28.</w:t>
            </w:r>
          </w:p>
        </w:tc>
        <w:tc>
          <w:tcPr>
            <w:tcW w:w="9639" w:type="dxa"/>
            <w:gridSpan w:val="15"/>
            <w:shd w:val="clear" w:color="auto" w:fill="auto"/>
          </w:tcPr>
          <w:p w14:paraId="53920289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Naziv projekata/programa koje planirate provoditi</w:t>
            </w:r>
          </w:p>
          <w:p w14:paraId="23782760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14:paraId="5CC252BA" w14:textId="77777777" w:rsidTr="00F8724D">
        <w:trPr>
          <w:trHeight w:val="89"/>
        </w:trPr>
        <w:tc>
          <w:tcPr>
            <w:tcW w:w="10348" w:type="dxa"/>
            <w:gridSpan w:val="16"/>
            <w:shd w:val="clear" w:color="auto" w:fill="auto"/>
          </w:tcPr>
          <w:p w14:paraId="22175732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7478D57A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5AA2B1FD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2E931CBD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14:paraId="6EA8D67C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25ECA222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29.</w:t>
            </w:r>
          </w:p>
        </w:tc>
        <w:tc>
          <w:tcPr>
            <w:tcW w:w="9639" w:type="dxa"/>
            <w:gridSpan w:val="15"/>
            <w:shd w:val="clear" w:color="auto" w:fill="auto"/>
          </w:tcPr>
          <w:p w14:paraId="0214AFCC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Sažetak projekta/programa ili rada  (ukratko predstavite osnovne informacije o  radu udruge u najviše 30 riječi)</w:t>
            </w:r>
          </w:p>
        </w:tc>
      </w:tr>
      <w:tr w:rsidR="003A70BD" w:rsidRPr="003A70BD" w14:paraId="7EECD4EB" w14:textId="77777777" w:rsidTr="00F8724D">
        <w:trPr>
          <w:trHeight w:val="89"/>
        </w:trPr>
        <w:tc>
          <w:tcPr>
            <w:tcW w:w="10348" w:type="dxa"/>
            <w:gridSpan w:val="16"/>
            <w:shd w:val="clear" w:color="auto" w:fill="auto"/>
          </w:tcPr>
          <w:p w14:paraId="5E3947C9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5683DAC9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1B6D3906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48315327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274FCCF2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3B762838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3EF1D10C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5DED97FE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14:paraId="559BB7D2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5EB13FEB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30.</w:t>
            </w:r>
          </w:p>
        </w:tc>
        <w:tc>
          <w:tcPr>
            <w:tcW w:w="9639" w:type="dxa"/>
            <w:gridSpan w:val="15"/>
            <w:shd w:val="clear" w:color="auto" w:fill="auto"/>
          </w:tcPr>
          <w:p w14:paraId="50EE00A6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Predviđeno trajanje provedbe projekta/programa u mjesecima:</w:t>
            </w:r>
          </w:p>
        </w:tc>
      </w:tr>
      <w:tr w:rsidR="003A70BD" w:rsidRPr="003A70BD" w14:paraId="6DE61009" w14:textId="77777777" w:rsidTr="00F8724D">
        <w:trPr>
          <w:trHeight w:val="89"/>
        </w:trPr>
        <w:tc>
          <w:tcPr>
            <w:tcW w:w="10348" w:type="dxa"/>
            <w:gridSpan w:val="16"/>
            <w:shd w:val="clear" w:color="auto" w:fill="auto"/>
          </w:tcPr>
          <w:p w14:paraId="51E7D31F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459B3250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14:paraId="56C1ECD3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2E021578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31.</w:t>
            </w:r>
          </w:p>
        </w:tc>
        <w:tc>
          <w:tcPr>
            <w:tcW w:w="5245" w:type="dxa"/>
            <w:gridSpan w:val="9"/>
            <w:shd w:val="clear" w:color="auto" w:fill="auto"/>
          </w:tcPr>
          <w:p w14:paraId="20FE5B29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Ukupan iznos potreban za provedbu projekta/programa:</w:t>
            </w:r>
          </w:p>
        </w:tc>
        <w:tc>
          <w:tcPr>
            <w:tcW w:w="4394" w:type="dxa"/>
            <w:gridSpan w:val="6"/>
            <w:shd w:val="clear" w:color="auto" w:fill="auto"/>
          </w:tcPr>
          <w:p w14:paraId="58FC0112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14:paraId="5998053E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68A739F5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31.1.</w:t>
            </w:r>
          </w:p>
        </w:tc>
        <w:tc>
          <w:tcPr>
            <w:tcW w:w="5245" w:type="dxa"/>
            <w:gridSpan w:val="9"/>
            <w:shd w:val="clear" w:color="auto" w:fill="auto"/>
          </w:tcPr>
          <w:p w14:paraId="72676E00" w14:textId="77777777" w:rsidR="003A70BD" w:rsidRDefault="003A70BD" w:rsidP="009A5F9F">
            <w:pPr>
              <w:suppressAutoHyphens w:val="0"/>
              <w:spacing w:after="0" w:line="240" w:lineRule="auto"/>
              <w:rPr>
                <w:rFonts w:eastAsia="Times New Roman" w:cs="Times New Roman"/>
                <w:i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 xml:space="preserve">Iznos koji se traži od {davatelja financijskih sredstava} </w:t>
            </w:r>
          </w:p>
          <w:p w14:paraId="04F3FBD3" w14:textId="77777777" w:rsidR="009A5F9F" w:rsidRPr="003A70BD" w:rsidRDefault="009A5F9F" w:rsidP="009A5F9F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  <w:tc>
          <w:tcPr>
            <w:tcW w:w="4394" w:type="dxa"/>
            <w:gridSpan w:val="6"/>
            <w:shd w:val="clear" w:color="auto" w:fill="auto"/>
          </w:tcPr>
          <w:p w14:paraId="1F109104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14:paraId="589524B8" w14:textId="77777777" w:rsidTr="00F8724D">
        <w:trPr>
          <w:trHeight w:val="552"/>
        </w:trPr>
        <w:tc>
          <w:tcPr>
            <w:tcW w:w="709" w:type="dxa"/>
            <w:shd w:val="clear" w:color="auto" w:fill="auto"/>
          </w:tcPr>
          <w:p w14:paraId="380DFD9B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31.2.</w:t>
            </w:r>
          </w:p>
        </w:tc>
        <w:tc>
          <w:tcPr>
            <w:tcW w:w="9639" w:type="dxa"/>
            <w:gridSpan w:val="15"/>
            <w:shd w:val="clear" w:color="auto" w:fill="auto"/>
          </w:tcPr>
          <w:p w14:paraId="0BC6F43C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i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Je li za provedbu zatražen ili osiguran iznos iz javnih izvora</w:t>
            </w: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 xml:space="preserve"> (tijela državne uprave i/ili jedinice lokalne i područne (regionalne) samouprave, iz fondova Europske unije ili od drugih donatora za provedbu ovog projekta (navesti ukupne iznose za prijavitelje i partnere ako ih imaju i dodati potrebne retke u obrascu)</w:t>
            </w:r>
          </w:p>
          <w:p w14:paraId="6A945BDD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14:paraId="0689E378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6CAE9536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  <w:tc>
          <w:tcPr>
            <w:tcW w:w="713" w:type="dxa"/>
            <w:shd w:val="clear" w:color="auto" w:fill="auto"/>
          </w:tcPr>
          <w:p w14:paraId="009F27D1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Da.</w:t>
            </w:r>
          </w:p>
        </w:tc>
        <w:tc>
          <w:tcPr>
            <w:tcW w:w="4532" w:type="dxa"/>
            <w:gridSpan w:val="8"/>
            <w:shd w:val="clear" w:color="auto" w:fill="auto"/>
          </w:tcPr>
          <w:p w14:paraId="74C71F51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14:paraId="16094E95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Ne.</w:t>
            </w:r>
          </w:p>
        </w:tc>
        <w:tc>
          <w:tcPr>
            <w:tcW w:w="3827" w:type="dxa"/>
            <w:gridSpan w:val="4"/>
            <w:shd w:val="clear" w:color="auto" w:fill="auto"/>
          </w:tcPr>
          <w:p w14:paraId="7E185536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14:paraId="5EF0B1D8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72E826F7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31.3.</w:t>
            </w:r>
          </w:p>
        </w:tc>
        <w:tc>
          <w:tcPr>
            <w:tcW w:w="9639" w:type="dxa"/>
            <w:gridSpan w:val="15"/>
            <w:shd w:val="clear" w:color="auto" w:fill="auto"/>
          </w:tcPr>
          <w:p w14:paraId="4F2BD0A9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Ako je odgovor na prethodno pitanje da, navesti koliko je sredstava traženo, a koliko odobreno od pojedinog davatelja financijskih sredstava (dodati nove retke po potrebi):</w:t>
            </w:r>
          </w:p>
        </w:tc>
      </w:tr>
      <w:tr w:rsidR="003A70BD" w:rsidRPr="003A70BD" w14:paraId="16F02BC8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52E38C20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  <w:tc>
          <w:tcPr>
            <w:tcW w:w="1530" w:type="dxa"/>
            <w:gridSpan w:val="2"/>
            <w:shd w:val="clear" w:color="auto" w:fill="auto"/>
          </w:tcPr>
          <w:p w14:paraId="7E838D99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Od koga zatraženo:</w:t>
            </w:r>
          </w:p>
        </w:tc>
        <w:tc>
          <w:tcPr>
            <w:tcW w:w="2458" w:type="dxa"/>
            <w:gridSpan w:val="4"/>
            <w:shd w:val="clear" w:color="auto" w:fill="auto"/>
          </w:tcPr>
          <w:p w14:paraId="17DC2EF4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  <w:tc>
          <w:tcPr>
            <w:tcW w:w="3060" w:type="dxa"/>
            <w:gridSpan w:val="7"/>
            <w:shd w:val="clear" w:color="auto" w:fill="auto"/>
          </w:tcPr>
          <w:p w14:paraId="75021098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Iznos zatraženih sredstava:</w:t>
            </w:r>
          </w:p>
        </w:tc>
        <w:tc>
          <w:tcPr>
            <w:tcW w:w="2591" w:type="dxa"/>
            <w:gridSpan w:val="2"/>
            <w:shd w:val="clear" w:color="auto" w:fill="auto"/>
          </w:tcPr>
          <w:p w14:paraId="6B437BC5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14:paraId="112D6FDC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16CC4AD6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  <w:tc>
          <w:tcPr>
            <w:tcW w:w="1530" w:type="dxa"/>
            <w:gridSpan w:val="2"/>
            <w:shd w:val="clear" w:color="auto" w:fill="auto"/>
          </w:tcPr>
          <w:p w14:paraId="365FA98B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Od koga dobiveno:</w:t>
            </w:r>
          </w:p>
        </w:tc>
        <w:tc>
          <w:tcPr>
            <w:tcW w:w="2458" w:type="dxa"/>
            <w:gridSpan w:val="4"/>
            <w:shd w:val="clear" w:color="auto" w:fill="auto"/>
          </w:tcPr>
          <w:p w14:paraId="0EF7FD03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  <w:tc>
          <w:tcPr>
            <w:tcW w:w="3060" w:type="dxa"/>
            <w:gridSpan w:val="7"/>
            <w:shd w:val="clear" w:color="auto" w:fill="auto"/>
          </w:tcPr>
          <w:p w14:paraId="5AB20274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Iznos odobrenih sredstava:</w:t>
            </w:r>
          </w:p>
        </w:tc>
        <w:tc>
          <w:tcPr>
            <w:tcW w:w="2591" w:type="dxa"/>
            <w:gridSpan w:val="2"/>
            <w:shd w:val="clear" w:color="auto" w:fill="auto"/>
          </w:tcPr>
          <w:p w14:paraId="7A14F5FA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14:paraId="5BD5F165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1728FE1A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32.</w:t>
            </w:r>
          </w:p>
        </w:tc>
        <w:tc>
          <w:tcPr>
            <w:tcW w:w="9639" w:type="dxa"/>
            <w:gridSpan w:val="15"/>
            <w:shd w:val="clear" w:color="auto" w:fill="auto"/>
          </w:tcPr>
          <w:p w14:paraId="1AA8E13F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Opišite mjerljive rezultate koje očekujete po završetku provođenja vašeg projekta/programa.</w:t>
            </w:r>
          </w:p>
        </w:tc>
      </w:tr>
      <w:tr w:rsidR="003A70BD" w:rsidRPr="003A70BD" w14:paraId="5C080F29" w14:textId="77777777" w:rsidTr="00F8724D">
        <w:trPr>
          <w:trHeight w:val="89"/>
        </w:trPr>
        <w:tc>
          <w:tcPr>
            <w:tcW w:w="10348" w:type="dxa"/>
            <w:gridSpan w:val="16"/>
            <w:shd w:val="clear" w:color="auto" w:fill="auto"/>
          </w:tcPr>
          <w:p w14:paraId="399AA2C8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7C63AC7E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16DD55D0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4431BFBD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439591D2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14:paraId="77A50AA2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3C3A8AFC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33.</w:t>
            </w:r>
          </w:p>
        </w:tc>
        <w:tc>
          <w:tcPr>
            <w:tcW w:w="9639" w:type="dxa"/>
            <w:gridSpan w:val="15"/>
            <w:shd w:val="clear" w:color="auto" w:fill="auto"/>
          </w:tcPr>
          <w:p w14:paraId="2CF2BF63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Objasnite na koji način i kojim sadržajima predloženi projekt/program doprinosi lokalnoj zajednici.</w:t>
            </w:r>
          </w:p>
        </w:tc>
      </w:tr>
      <w:tr w:rsidR="003A70BD" w:rsidRPr="003A70BD" w14:paraId="060A44E6" w14:textId="77777777" w:rsidTr="00F8724D">
        <w:trPr>
          <w:trHeight w:val="89"/>
        </w:trPr>
        <w:tc>
          <w:tcPr>
            <w:tcW w:w="10348" w:type="dxa"/>
            <w:gridSpan w:val="16"/>
            <w:shd w:val="clear" w:color="auto" w:fill="auto"/>
          </w:tcPr>
          <w:p w14:paraId="1195E89C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3F09509C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63664364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6534418C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20C3791E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14:paraId="6AB6705D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5301EC97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34.</w:t>
            </w:r>
            <w:r w:rsidRPr="003A70BD">
              <w:rPr>
                <w:rFonts w:eastAsia="Times New Roman" w:cs="Times New Roman"/>
                <w:snapToGrid w:val="0"/>
                <w:lang w:eastAsia="en-US"/>
              </w:rPr>
              <w:tab/>
            </w:r>
          </w:p>
        </w:tc>
        <w:tc>
          <w:tcPr>
            <w:tcW w:w="9639" w:type="dxa"/>
            <w:gridSpan w:val="15"/>
            <w:shd w:val="clear" w:color="auto" w:fill="auto"/>
          </w:tcPr>
          <w:p w14:paraId="0BDE502C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Detaljan opis projekata/programa koje ćete provoditi (najviše 2000 znakova)</w:t>
            </w:r>
          </w:p>
        </w:tc>
      </w:tr>
      <w:tr w:rsidR="003A70BD" w:rsidRPr="003A70BD" w14:paraId="5158EFBE" w14:textId="77777777" w:rsidTr="00F8724D">
        <w:trPr>
          <w:trHeight w:val="89"/>
        </w:trPr>
        <w:tc>
          <w:tcPr>
            <w:tcW w:w="10348" w:type="dxa"/>
            <w:gridSpan w:val="16"/>
            <w:shd w:val="clear" w:color="auto" w:fill="auto"/>
          </w:tcPr>
          <w:p w14:paraId="74018B74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7A4FE204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659E9D7A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110C2C10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1B031404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6023ABC0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5380DDD5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11CB229A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38FB28D7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165A911B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2B7D79D9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07B846CA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43805566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2D5915BA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4DA35B15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0EEA1EA8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46A6C755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0739D97B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14:paraId="4A4A1354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5BF21E5E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35.</w:t>
            </w:r>
          </w:p>
        </w:tc>
        <w:tc>
          <w:tcPr>
            <w:tcW w:w="9639" w:type="dxa"/>
            <w:gridSpan w:val="15"/>
            <w:shd w:val="clear" w:color="auto" w:fill="auto"/>
          </w:tcPr>
          <w:p w14:paraId="7283EDE3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 xml:space="preserve">Tko su ciljane skupine (skupine na koju projektne/programske aktivnosti izravno utječu) obuhvaćene projektom, njihov broj i struktura (npr. po dobi, spolu i sl.)? Na koji su način obuhvaćeni projektom ili vašim programom kojega provodite? </w:t>
            </w:r>
          </w:p>
        </w:tc>
      </w:tr>
      <w:tr w:rsidR="003A70BD" w:rsidRPr="003A70BD" w14:paraId="0E4DEA34" w14:textId="77777777" w:rsidTr="00F8724D">
        <w:trPr>
          <w:trHeight w:val="89"/>
        </w:trPr>
        <w:tc>
          <w:tcPr>
            <w:tcW w:w="10348" w:type="dxa"/>
            <w:gridSpan w:val="16"/>
            <w:shd w:val="clear" w:color="auto" w:fill="auto"/>
          </w:tcPr>
          <w:p w14:paraId="16D44CB8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698FE218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4FE195D9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1C3E8B96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267DC698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42388B89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14:paraId="0BE8989B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5E1E81CA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36.</w:t>
            </w:r>
          </w:p>
        </w:tc>
        <w:tc>
          <w:tcPr>
            <w:tcW w:w="9639" w:type="dxa"/>
            <w:gridSpan w:val="15"/>
            <w:shd w:val="clear" w:color="auto" w:fill="auto"/>
          </w:tcPr>
          <w:p w14:paraId="5366055D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 xml:space="preserve">Tko su krajnji korisnici projekta (pojedinci, skupine, organizacije koje nisu izravno uključene u provedbu projekta, već on na njih ima posredan utjecaj)? </w:t>
            </w:r>
          </w:p>
        </w:tc>
      </w:tr>
      <w:tr w:rsidR="003A70BD" w:rsidRPr="003A70BD" w14:paraId="2E56AE59" w14:textId="77777777" w:rsidTr="00F8724D">
        <w:trPr>
          <w:trHeight w:val="89"/>
        </w:trPr>
        <w:tc>
          <w:tcPr>
            <w:tcW w:w="10348" w:type="dxa"/>
            <w:gridSpan w:val="16"/>
            <w:shd w:val="clear" w:color="auto" w:fill="auto"/>
          </w:tcPr>
          <w:p w14:paraId="75332149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4590E973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6358CB66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607FF41A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27C46070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33B47E1B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14:paraId="2C858D25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4E6B4C52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lastRenderedPageBreak/>
              <w:t>37.</w:t>
            </w:r>
          </w:p>
        </w:tc>
        <w:tc>
          <w:tcPr>
            <w:tcW w:w="9639" w:type="dxa"/>
            <w:gridSpan w:val="15"/>
            <w:shd w:val="clear" w:color="auto" w:fill="auto"/>
          </w:tcPr>
          <w:p w14:paraId="055BC447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Odgovorne osobe za provedbu projekta/programa</w:t>
            </w:r>
          </w:p>
        </w:tc>
      </w:tr>
      <w:tr w:rsidR="003A70BD" w:rsidRPr="003A70BD" w14:paraId="5D38CD41" w14:textId="77777777" w:rsidTr="00F8724D">
        <w:trPr>
          <w:trHeight w:val="108"/>
        </w:trPr>
        <w:tc>
          <w:tcPr>
            <w:tcW w:w="709" w:type="dxa"/>
            <w:shd w:val="clear" w:color="auto" w:fill="auto"/>
          </w:tcPr>
          <w:p w14:paraId="1A848482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a)</w:t>
            </w:r>
          </w:p>
        </w:tc>
        <w:tc>
          <w:tcPr>
            <w:tcW w:w="2263" w:type="dxa"/>
            <w:gridSpan w:val="3"/>
            <w:shd w:val="clear" w:color="auto" w:fill="auto"/>
          </w:tcPr>
          <w:p w14:paraId="68DC2E50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 xml:space="preserve">Voditeljica / voditelj projekta/programa </w:t>
            </w: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(upišite ime i prezime i priložite životopis na propisanom obrascu ukoliko životopis kao prilog obvezan sukladno Uputama za prijavitelje)</w:t>
            </w:r>
          </w:p>
        </w:tc>
        <w:tc>
          <w:tcPr>
            <w:tcW w:w="7376" w:type="dxa"/>
            <w:gridSpan w:val="12"/>
            <w:shd w:val="clear" w:color="auto" w:fill="auto"/>
          </w:tcPr>
          <w:p w14:paraId="61E9B104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14:paraId="429903C4" w14:textId="77777777" w:rsidTr="00F8724D">
        <w:trPr>
          <w:trHeight w:val="108"/>
        </w:trPr>
        <w:tc>
          <w:tcPr>
            <w:tcW w:w="709" w:type="dxa"/>
            <w:shd w:val="clear" w:color="auto" w:fill="auto"/>
          </w:tcPr>
          <w:p w14:paraId="6727188B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b).</w:t>
            </w:r>
          </w:p>
        </w:tc>
        <w:tc>
          <w:tcPr>
            <w:tcW w:w="2263" w:type="dxa"/>
            <w:gridSpan w:val="3"/>
            <w:shd w:val="clear" w:color="auto" w:fill="auto"/>
          </w:tcPr>
          <w:p w14:paraId="61E575D8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 xml:space="preserve">Broj volontera koji sudjeluju u provedbi projekta/programa </w:t>
            </w: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(navedite broj volontera i broj predviđenih volonterskih sati u projektu/programu)</w:t>
            </w:r>
          </w:p>
        </w:tc>
        <w:tc>
          <w:tcPr>
            <w:tcW w:w="7376" w:type="dxa"/>
            <w:gridSpan w:val="12"/>
            <w:shd w:val="clear" w:color="auto" w:fill="auto"/>
          </w:tcPr>
          <w:p w14:paraId="3AE6C825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14:paraId="3A979A4B" w14:textId="77777777" w:rsidTr="00F8724D">
        <w:trPr>
          <w:trHeight w:val="108"/>
        </w:trPr>
        <w:tc>
          <w:tcPr>
            <w:tcW w:w="10348" w:type="dxa"/>
            <w:gridSpan w:val="16"/>
            <w:shd w:val="clear" w:color="auto" w:fill="auto"/>
          </w:tcPr>
          <w:p w14:paraId="03324542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14:paraId="527567D7" w14:textId="77777777" w:rsidTr="00F8724D">
        <w:trPr>
          <w:trHeight w:val="108"/>
        </w:trPr>
        <w:tc>
          <w:tcPr>
            <w:tcW w:w="709" w:type="dxa"/>
            <w:shd w:val="clear" w:color="auto" w:fill="auto"/>
          </w:tcPr>
          <w:p w14:paraId="6506F441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b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b/>
                <w:snapToGrid w:val="0"/>
                <w:lang w:eastAsia="en-US"/>
              </w:rPr>
              <w:t>III.</w:t>
            </w:r>
          </w:p>
        </w:tc>
        <w:tc>
          <w:tcPr>
            <w:tcW w:w="9639" w:type="dxa"/>
            <w:gridSpan w:val="15"/>
            <w:shd w:val="clear" w:color="auto" w:fill="auto"/>
          </w:tcPr>
          <w:p w14:paraId="56D55D9E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b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b/>
                <w:snapToGrid w:val="0"/>
                <w:lang w:eastAsia="en-US"/>
              </w:rPr>
              <w:t xml:space="preserve">VREDNOVANJE REZULTATA </w:t>
            </w:r>
          </w:p>
        </w:tc>
      </w:tr>
      <w:tr w:rsidR="003A70BD" w:rsidRPr="003A70BD" w14:paraId="265524AA" w14:textId="77777777" w:rsidTr="00F8724D">
        <w:trPr>
          <w:trHeight w:val="108"/>
        </w:trPr>
        <w:tc>
          <w:tcPr>
            <w:tcW w:w="709" w:type="dxa"/>
            <w:shd w:val="clear" w:color="auto" w:fill="auto"/>
          </w:tcPr>
          <w:p w14:paraId="7D1D7D17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 xml:space="preserve">38. </w:t>
            </w:r>
          </w:p>
        </w:tc>
        <w:tc>
          <w:tcPr>
            <w:tcW w:w="9639" w:type="dxa"/>
            <w:gridSpan w:val="15"/>
            <w:shd w:val="clear" w:color="auto" w:fill="auto"/>
          </w:tcPr>
          <w:p w14:paraId="6F54E153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b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Opišite na koji će se način izvršiti praćenje i vrednovanje postignuća rezultata projekta/programa i njegov utjecaj na lokalnu zajednicu.</w:t>
            </w:r>
          </w:p>
        </w:tc>
      </w:tr>
      <w:tr w:rsidR="003A70BD" w:rsidRPr="003A70BD" w14:paraId="791C7665" w14:textId="77777777" w:rsidTr="00F8724D">
        <w:trPr>
          <w:trHeight w:val="108"/>
        </w:trPr>
        <w:tc>
          <w:tcPr>
            <w:tcW w:w="10348" w:type="dxa"/>
            <w:gridSpan w:val="16"/>
            <w:shd w:val="clear" w:color="auto" w:fill="auto"/>
          </w:tcPr>
          <w:p w14:paraId="2B6C5CCF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77313CE0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36F948C0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1468AC78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0EAD2C59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248B0104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03B2B027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14:paraId="32759FA1" w14:textId="77777777" w:rsidTr="00F8724D">
        <w:trPr>
          <w:trHeight w:val="108"/>
        </w:trPr>
        <w:tc>
          <w:tcPr>
            <w:tcW w:w="709" w:type="dxa"/>
            <w:shd w:val="clear" w:color="auto" w:fill="auto"/>
          </w:tcPr>
          <w:p w14:paraId="53F703AA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b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b/>
                <w:snapToGrid w:val="0"/>
                <w:lang w:eastAsia="en-US"/>
              </w:rPr>
              <w:t>IV.</w:t>
            </w:r>
          </w:p>
        </w:tc>
        <w:tc>
          <w:tcPr>
            <w:tcW w:w="9639" w:type="dxa"/>
            <w:gridSpan w:val="15"/>
            <w:shd w:val="clear" w:color="auto" w:fill="auto"/>
          </w:tcPr>
          <w:p w14:paraId="46547E14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b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b/>
                <w:snapToGrid w:val="0"/>
                <w:lang w:eastAsia="en-US"/>
              </w:rPr>
              <w:t>ODRŽIVOST PROJEKTA/PROGRAMA</w:t>
            </w:r>
          </w:p>
        </w:tc>
      </w:tr>
      <w:tr w:rsidR="003A70BD" w:rsidRPr="003A70BD" w14:paraId="351DA08C" w14:textId="77777777" w:rsidTr="00F8724D">
        <w:trPr>
          <w:trHeight w:val="108"/>
        </w:trPr>
        <w:tc>
          <w:tcPr>
            <w:tcW w:w="709" w:type="dxa"/>
            <w:shd w:val="clear" w:color="auto" w:fill="auto"/>
          </w:tcPr>
          <w:p w14:paraId="6579BF93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39.</w:t>
            </w:r>
          </w:p>
        </w:tc>
        <w:tc>
          <w:tcPr>
            <w:tcW w:w="9639" w:type="dxa"/>
            <w:gridSpan w:val="15"/>
            <w:shd w:val="clear" w:color="auto" w:fill="auto"/>
          </w:tcPr>
          <w:p w14:paraId="0AB74D50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b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Opišite planira li se i na koji će se način osigurati održivost projekta/programa nakon isteka financijske podrške Općine. Hoće li se i kako će se projekt provoditi i bez sredstava Općine?</w:t>
            </w:r>
          </w:p>
        </w:tc>
      </w:tr>
      <w:tr w:rsidR="003A70BD" w:rsidRPr="003A70BD" w14:paraId="182D1C7A" w14:textId="77777777" w:rsidTr="00F8724D">
        <w:trPr>
          <w:trHeight w:val="108"/>
        </w:trPr>
        <w:tc>
          <w:tcPr>
            <w:tcW w:w="10348" w:type="dxa"/>
            <w:gridSpan w:val="16"/>
            <w:shd w:val="clear" w:color="auto" w:fill="auto"/>
          </w:tcPr>
          <w:p w14:paraId="4CA4F453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6F3DE958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352DC2F7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379D4A15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282FE4FE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5070A430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0C579CF5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</w:tbl>
    <w:p w14:paraId="15AA3403" w14:textId="77777777" w:rsidR="003A70BD" w:rsidRPr="003A70BD" w:rsidRDefault="003A70BD" w:rsidP="003A70BD">
      <w:pPr>
        <w:tabs>
          <w:tab w:val="left" w:pos="2301"/>
        </w:tabs>
        <w:suppressAutoHyphens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0"/>
          <w:lang w:eastAsia="en-US"/>
        </w:rPr>
      </w:pPr>
    </w:p>
    <w:tbl>
      <w:tblPr>
        <w:tblW w:w="9640" w:type="dxa"/>
        <w:tblInd w:w="5" w:type="dxa"/>
        <w:tblLayout w:type="fixed"/>
        <w:tblCellMar>
          <w:top w:w="28" w:type="dxa"/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15"/>
        <w:gridCol w:w="3000"/>
        <w:gridCol w:w="3225"/>
      </w:tblGrid>
      <w:tr w:rsidR="003A70BD" w:rsidRPr="003A70BD" w14:paraId="24F9046C" w14:textId="77777777" w:rsidTr="00F8724D">
        <w:tc>
          <w:tcPr>
            <w:tcW w:w="341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D9A19B4" w14:textId="77777777" w:rsidR="003A70BD" w:rsidRPr="003A70BD" w:rsidRDefault="003A70BD" w:rsidP="003A70BD">
            <w:pPr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0"/>
                <w:lang w:eastAsia="en-US"/>
              </w:rPr>
            </w:pPr>
          </w:p>
          <w:p w14:paraId="5BD8D439" w14:textId="77777777" w:rsidR="003A70BD" w:rsidRPr="003A70BD" w:rsidRDefault="003A70BD" w:rsidP="003A70BD">
            <w:pPr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0"/>
                <w:lang w:eastAsia="en-US"/>
              </w:rPr>
            </w:pPr>
          </w:p>
          <w:p w14:paraId="285273A3" w14:textId="77777777" w:rsidR="003A70BD" w:rsidRPr="003A70BD" w:rsidRDefault="003A70BD" w:rsidP="003A70BD">
            <w:pPr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0"/>
                <w:lang w:eastAsia="en-US"/>
              </w:rPr>
            </w:pPr>
          </w:p>
        </w:tc>
        <w:tc>
          <w:tcPr>
            <w:tcW w:w="3000" w:type="dxa"/>
            <w:shd w:val="clear" w:color="auto" w:fill="auto"/>
            <w:vAlign w:val="center"/>
          </w:tcPr>
          <w:p w14:paraId="7E2B0163" w14:textId="77777777" w:rsidR="003A70BD" w:rsidRPr="003A70BD" w:rsidRDefault="003A70BD" w:rsidP="003A70BD">
            <w:pPr>
              <w:tabs>
                <w:tab w:val="left" w:pos="2301"/>
              </w:tabs>
              <w:suppressAutoHyphens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napToGrid w:val="0"/>
                <w:sz w:val="24"/>
                <w:szCs w:val="20"/>
                <w:lang w:eastAsia="en-US"/>
              </w:rPr>
            </w:pPr>
          </w:p>
        </w:tc>
        <w:tc>
          <w:tcPr>
            <w:tcW w:w="322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2E1369D" w14:textId="77777777" w:rsidR="003A70BD" w:rsidRPr="003A70BD" w:rsidRDefault="003A70BD" w:rsidP="003A70BD">
            <w:pPr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0"/>
                <w:lang w:eastAsia="en-US"/>
              </w:rPr>
            </w:pPr>
          </w:p>
        </w:tc>
      </w:tr>
      <w:tr w:rsidR="003A70BD" w:rsidRPr="003A70BD" w14:paraId="34A6D344" w14:textId="77777777" w:rsidTr="00F8724D">
        <w:tc>
          <w:tcPr>
            <w:tcW w:w="3415" w:type="dxa"/>
            <w:shd w:val="clear" w:color="auto" w:fill="auto"/>
            <w:vAlign w:val="center"/>
          </w:tcPr>
          <w:p w14:paraId="002B5F7B" w14:textId="77777777" w:rsidR="003A70BD" w:rsidRPr="003A70BD" w:rsidRDefault="003A70BD" w:rsidP="003A70BD">
            <w:pPr>
              <w:suppressAutoHyphens w:val="0"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napToGrid w:val="0"/>
                <w:sz w:val="24"/>
                <w:szCs w:val="20"/>
                <w:lang w:eastAsia="en-US"/>
              </w:rPr>
            </w:pPr>
            <w:r w:rsidRPr="003A70BD">
              <w:rPr>
                <w:rFonts w:ascii="Times New Roman" w:eastAsia="Arial Unicode MS" w:hAnsi="Times New Roman" w:cs="Times New Roman"/>
                <w:b/>
                <w:bCs/>
                <w:snapToGrid w:val="0"/>
                <w:sz w:val="24"/>
                <w:szCs w:val="20"/>
                <w:lang w:eastAsia="en-US"/>
              </w:rPr>
              <w:t xml:space="preserve">Ime i prezime voditelja/voditeljice projekta/programa </w:t>
            </w:r>
            <w:r w:rsidRPr="003A70BD">
              <w:rPr>
                <w:rFonts w:ascii="Times New Roman" w:eastAsia="SimSun" w:hAnsi="Times New Roman" w:cs="Times New Roman"/>
                <w:b/>
                <w:i/>
                <w:snapToGrid w:val="0"/>
                <w:sz w:val="24"/>
                <w:szCs w:val="20"/>
                <w:lang w:eastAsia="en-US"/>
              </w:rPr>
              <w:t>(u organizaciji – prijavitelju)</w:t>
            </w:r>
          </w:p>
        </w:tc>
        <w:tc>
          <w:tcPr>
            <w:tcW w:w="3000" w:type="dxa"/>
            <w:shd w:val="clear" w:color="auto" w:fill="auto"/>
            <w:vAlign w:val="center"/>
          </w:tcPr>
          <w:p w14:paraId="1AFAA6A9" w14:textId="77777777" w:rsidR="003A70BD" w:rsidRPr="003A70BD" w:rsidRDefault="003A70BD" w:rsidP="003A70BD">
            <w:pPr>
              <w:suppressAutoHyphens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napToGrid w:val="0"/>
                <w:sz w:val="24"/>
                <w:szCs w:val="20"/>
                <w:lang w:eastAsia="en-US"/>
              </w:rPr>
            </w:pPr>
          </w:p>
        </w:tc>
        <w:tc>
          <w:tcPr>
            <w:tcW w:w="3225" w:type="dxa"/>
            <w:shd w:val="clear" w:color="auto" w:fill="auto"/>
          </w:tcPr>
          <w:p w14:paraId="1CD864FC" w14:textId="77777777" w:rsidR="003A70BD" w:rsidRPr="003A70BD" w:rsidRDefault="003A70BD" w:rsidP="003A70BD">
            <w:pPr>
              <w:suppressAutoHyphens w:val="0"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napToGrid w:val="0"/>
                <w:sz w:val="24"/>
                <w:szCs w:val="20"/>
                <w:lang w:eastAsia="en-US"/>
              </w:rPr>
            </w:pPr>
            <w:r w:rsidRPr="003A70BD">
              <w:rPr>
                <w:rFonts w:ascii="Times New Roman" w:eastAsia="Arial Unicode MS" w:hAnsi="Times New Roman" w:cs="Times New Roman"/>
                <w:b/>
                <w:bCs/>
                <w:snapToGrid w:val="0"/>
                <w:sz w:val="24"/>
                <w:szCs w:val="20"/>
                <w:lang w:eastAsia="en-US"/>
              </w:rPr>
              <w:t xml:space="preserve">Ime i prezime osobe ovlaštene za zastupanje </w:t>
            </w:r>
            <w:r w:rsidRPr="003A70BD">
              <w:rPr>
                <w:rFonts w:ascii="Times New Roman" w:eastAsia="SimSun" w:hAnsi="Times New Roman" w:cs="Times New Roman"/>
                <w:b/>
                <w:i/>
                <w:snapToGrid w:val="0"/>
                <w:sz w:val="24"/>
                <w:szCs w:val="20"/>
                <w:lang w:eastAsia="en-US"/>
              </w:rPr>
              <w:t>(u organizaciji – prijavitelju)</w:t>
            </w:r>
          </w:p>
        </w:tc>
      </w:tr>
    </w:tbl>
    <w:p w14:paraId="7F03A89F" w14:textId="77777777" w:rsidR="003A70BD" w:rsidRPr="003A70BD" w:rsidRDefault="003A70BD" w:rsidP="003A70BD">
      <w:pPr>
        <w:suppressAutoHyphens w:val="0"/>
        <w:spacing w:after="0" w:line="240" w:lineRule="auto"/>
        <w:jc w:val="center"/>
        <w:rPr>
          <w:rFonts w:ascii="Times New Roman" w:eastAsia="Arial Unicode MS" w:hAnsi="Times New Roman" w:cs="Times New Roman"/>
          <w:b/>
          <w:snapToGrid w:val="0"/>
          <w:sz w:val="24"/>
          <w:szCs w:val="20"/>
          <w:lang w:eastAsia="en-US"/>
        </w:rPr>
      </w:pPr>
      <w:r w:rsidRPr="003A70BD">
        <w:rPr>
          <w:rFonts w:ascii="Times New Roman" w:eastAsia="Arial Unicode MS" w:hAnsi="Times New Roman" w:cs="Times New Roman"/>
          <w:b/>
          <w:snapToGrid w:val="0"/>
          <w:sz w:val="24"/>
          <w:szCs w:val="20"/>
          <w:lang w:eastAsia="en-US"/>
        </w:rPr>
        <w:t>MP</w:t>
      </w:r>
    </w:p>
    <w:tbl>
      <w:tblPr>
        <w:tblW w:w="0" w:type="auto"/>
        <w:tblInd w:w="5" w:type="dxa"/>
        <w:tblLayout w:type="fixed"/>
        <w:tblCellMar>
          <w:left w:w="0" w:type="dxa"/>
          <w:bottom w:w="28" w:type="dxa"/>
          <w:right w:w="0" w:type="dxa"/>
        </w:tblCellMar>
        <w:tblLook w:val="0000" w:firstRow="0" w:lastRow="0" w:firstColumn="0" w:lastColumn="0" w:noHBand="0" w:noVBand="0"/>
      </w:tblPr>
      <w:tblGrid>
        <w:gridCol w:w="3415"/>
        <w:gridCol w:w="3000"/>
        <w:gridCol w:w="3225"/>
      </w:tblGrid>
      <w:tr w:rsidR="003A70BD" w:rsidRPr="003A70BD" w14:paraId="27297B29" w14:textId="77777777" w:rsidTr="00F8724D">
        <w:tc>
          <w:tcPr>
            <w:tcW w:w="341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A68E28F" w14:textId="77777777" w:rsidR="003A70BD" w:rsidRPr="003A70BD" w:rsidRDefault="003A70BD" w:rsidP="003A70BD">
            <w:pPr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0"/>
                <w:lang w:eastAsia="en-US"/>
              </w:rPr>
            </w:pPr>
          </w:p>
        </w:tc>
        <w:tc>
          <w:tcPr>
            <w:tcW w:w="3000" w:type="dxa"/>
            <w:shd w:val="clear" w:color="auto" w:fill="auto"/>
            <w:vAlign w:val="center"/>
          </w:tcPr>
          <w:p w14:paraId="34C85919" w14:textId="77777777" w:rsidR="003A70BD" w:rsidRPr="003A70BD" w:rsidRDefault="003A70BD" w:rsidP="003A70BD">
            <w:pPr>
              <w:tabs>
                <w:tab w:val="left" w:pos="2301"/>
              </w:tabs>
              <w:suppressAutoHyphens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napToGrid w:val="0"/>
                <w:sz w:val="24"/>
                <w:szCs w:val="20"/>
                <w:lang w:eastAsia="en-US"/>
              </w:rPr>
            </w:pPr>
          </w:p>
        </w:tc>
        <w:tc>
          <w:tcPr>
            <w:tcW w:w="322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50EE30F" w14:textId="77777777" w:rsidR="003A70BD" w:rsidRPr="003A70BD" w:rsidRDefault="003A70BD" w:rsidP="003A70BD">
            <w:pPr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0"/>
                <w:lang w:eastAsia="en-US"/>
              </w:rPr>
            </w:pPr>
          </w:p>
        </w:tc>
      </w:tr>
      <w:tr w:rsidR="003A70BD" w:rsidRPr="003A70BD" w14:paraId="236682EE" w14:textId="77777777" w:rsidTr="00F8724D">
        <w:tblPrEx>
          <w:tblCellMar>
            <w:bottom w:w="0" w:type="dxa"/>
          </w:tblCellMar>
        </w:tblPrEx>
        <w:tc>
          <w:tcPr>
            <w:tcW w:w="3415" w:type="dxa"/>
            <w:shd w:val="clear" w:color="auto" w:fill="auto"/>
            <w:vAlign w:val="center"/>
          </w:tcPr>
          <w:p w14:paraId="7D669D05" w14:textId="77777777" w:rsidR="003A70BD" w:rsidRPr="003A70BD" w:rsidRDefault="003A70BD" w:rsidP="003A70BD">
            <w:pPr>
              <w:suppressAutoHyphens w:val="0"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napToGrid w:val="0"/>
                <w:sz w:val="24"/>
                <w:szCs w:val="20"/>
                <w:lang w:eastAsia="en-US"/>
              </w:rPr>
            </w:pPr>
            <w:r w:rsidRPr="003A70BD">
              <w:rPr>
                <w:rFonts w:ascii="Times New Roman" w:eastAsia="Arial Unicode MS" w:hAnsi="Times New Roman" w:cs="Times New Roman"/>
                <w:b/>
                <w:bCs/>
                <w:snapToGrid w:val="0"/>
                <w:sz w:val="24"/>
                <w:szCs w:val="20"/>
                <w:lang w:eastAsia="en-US"/>
              </w:rPr>
              <w:t>Potpis</w:t>
            </w:r>
          </w:p>
        </w:tc>
        <w:tc>
          <w:tcPr>
            <w:tcW w:w="3000" w:type="dxa"/>
            <w:shd w:val="clear" w:color="auto" w:fill="auto"/>
            <w:vAlign w:val="center"/>
          </w:tcPr>
          <w:p w14:paraId="64A2D3CE" w14:textId="77777777" w:rsidR="003A70BD" w:rsidRPr="003A70BD" w:rsidRDefault="003A70BD" w:rsidP="003A70BD">
            <w:pPr>
              <w:suppressAutoHyphens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napToGrid w:val="0"/>
                <w:sz w:val="24"/>
                <w:szCs w:val="20"/>
                <w:lang w:eastAsia="en-US"/>
              </w:rPr>
            </w:pPr>
          </w:p>
        </w:tc>
        <w:tc>
          <w:tcPr>
            <w:tcW w:w="3225" w:type="dxa"/>
            <w:shd w:val="clear" w:color="auto" w:fill="auto"/>
          </w:tcPr>
          <w:p w14:paraId="55A483F0" w14:textId="77777777" w:rsidR="003A70BD" w:rsidRPr="003A70BD" w:rsidRDefault="003A70BD" w:rsidP="003A70BD">
            <w:pPr>
              <w:suppressAutoHyphens w:val="0"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napToGrid w:val="0"/>
                <w:sz w:val="24"/>
                <w:szCs w:val="20"/>
                <w:lang w:eastAsia="en-US"/>
              </w:rPr>
            </w:pPr>
            <w:r w:rsidRPr="003A70BD">
              <w:rPr>
                <w:rFonts w:ascii="Times New Roman" w:eastAsia="Arial Unicode MS" w:hAnsi="Times New Roman" w:cs="Times New Roman"/>
                <w:b/>
                <w:bCs/>
                <w:snapToGrid w:val="0"/>
                <w:sz w:val="24"/>
                <w:szCs w:val="20"/>
                <w:lang w:eastAsia="en-US"/>
              </w:rPr>
              <w:t xml:space="preserve">Potpis </w:t>
            </w:r>
          </w:p>
        </w:tc>
      </w:tr>
    </w:tbl>
    <w:p w14:paraId="2EB997CA" w14:textId="77777777" w:rsidR="003A70BD" w:rsidRPr="003A70BD" w:rsidRDefault="003A70BD" w:rsidP="003A70BD">
      <w:pPr>
        <w:suppressAutoHyphens w:val="0"/>
        <w:spacing w:after="0" w:line="240" w:lineRule="auto"/>
        <w:rPr>
          <w:rFonts w:ascii="Times New Roman" w:eastAsia="Arial Unicode MS" w:hAnsi="Times New Roman" w:cs="Times New Roman"/>
          <w:b/>
          <w:snapToGrid w:val="0"/>
          <w:sz w:val="24"/>
          <w:szCs w:val="20"/>
          <w:lang w:eastAsia="en-US"/>
        </w:rPr>
      </w:pPr>
    </w:p>
    <w:p w14:paraId="2100E41F" w14:textId="77777777" w:rsidR="003A70BD" w:rsidRPr="003A70BD" w:rsidRDefault="003A70BD" w:rsidP="003A70BD">
      <w:pPr>
        <w:suppressAutoHyphens w:val="0"/>
        <w:spacing w:after="0" w:line="240" w:lineRule="auto"/>
        <w:rPr>
          <w:rFonts w:ascii="Times New Roman" w:eastAsia="Arial Unicode MS" w:hAnsi="Times New Roman" w:cs="Times New Roman"/>
          <w:b/>
          <w:snapToGrid w:val="0"/>
          <w:sz w:val="24"/>
          <w:szCs w:val="20"/>
          <w:lang w:eastAsia="en-US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right w:w="113" w:type="dxa"/>
        </w:tblCellMar>
        <w:tblLook w:val="0000" w:firstRow="0" w:lastRow="0" w:firstColumn="0" w:lastColumn="0" w:noHBand="0" w:noVBand="0"/>
      </w:tblPr>
      <w:tblGrid>
        <w:gridCol w:w="360"/>
        <w:gridCol w:w="3220"/>
        <w:gridCol w:w="190"/>
        <w:gridCol w:w="900"/>
        <w:gridCol w:w="900"/>
      </w:tblGrid>
      <w:tr w:rsidR="003A70BD" w:rsidRPr="003A70BD" w14:paraId="46ED5A3F" w14:textId="77777777" w:rsidTr="00F8724D">
        <w:tc>
          <w:tcPr>
            <w:tcW w:w="360" w:type="dxa"/>
            <w:shd w:val="clear" w:color="auto" w:fill="auto"/>
            <w:vAlign w:val="center"/>
          </w:tcPr>
          <w:p w14:paraId="3A3C3488" w14:textId="77777777" w:rsidR="003A70BD" w:rsidRPr="003A70BD" w:rsidRDefault="003A70BD" w:rsidP="003A70BD">
            <w:pPr>
              <w:suppressAutoHyphens w:val="0"/>
              <w:snapToGrid w:val="0"/>
              <w:spacing w:after="0" w:line="240" w:lineRule="auto"/>
              <w:ind w:left="-13"/>
              <w:jc w:val="center"/>
              <w:rPr>
                <w:rFonts w:ascii="Times New Roman" w:eastAsia="Arial Unicode MS" w:hAnsi="Times New Roman" w:cs="Times New Roman"/>
                <w:b/>
                <w:bCs/>
                <w:snapToGrid w:val="0"/>
                <w:sz w:val="24"/>
                <w:szCs w:val="20"/>
                <w:lang w:eastAsia="en-US"/>
              </w:rPr>
            </w:pPr>
            <w:r w:rsidRPr="003A70BD">
              <w:rPr>
                <w:rFonts w:ascii="Times New Roman" w:eastAsia="Arial Unicode MS" w:hAnsi="Times New Roman" w:cs="Times New Roman"/>
                <w:b/>
                <w:bCs/>
                <w:snapToGrid w:val="0"/>
                <w:sz w:val="24"/>
                <w:szCs w:val="20"/>
                <w:lang w:eastAsia="en-US"/>
              </w:rPr>
              <w:t>U</w:t>
            </w:r>
          </w:p>
        </w:tc>
        <w:tc>
          <w:tcPr>
            <w:tcW w:w="322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2B812E2" w14:textId="77777777" w:rsidR="003A70BD" w:rsidRPr="003A70BD" w:rsidRDefault="003A70BD" w:rsidP="003A70BD">
            <w:pPr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0"/>
                <w:lang w:eastAsia="en-US"/>
              </w:rPr>
            </w:pPr>
          </w:p>
        </w:tc>
        <w:tc>
          <w:tcPr>
            <w:tcW w:w="190" w:type="dxa"/>
            <w:shd w:val="clear" w:color="auto" w:fill="auto"/>
            <w:vAlign w:val="center"/>
          </w:tcPr>
          <w:p w14:paraId="5AB93AE5" w14:textId="77777777" w:rsidR="003A70BD" w:rsidRPr="003A70BD" w:rsidRDefault="003A70BD" w:rsidP="003A70BD">
            <w:pPr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0"/>
                <w:lang w:eastAsia="en-US"/>
              </w:rPr>
            </w:pPr>
            <w:r w:rsidRPr="003A70BD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0"/>
                <w:lang w:eastAsia="en-US"/>
              </w:rPr>
              <w:t>,</w:t>
            </w: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F155862" w14:textId="77777777" w:rsidR="003A70BD" w:rsidRPr="003A70BD" w:rsidRDefault="003A70BD" w:rsidP="003A70BD">
            <w:pPr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0"/>
                <w:lang w:eastAsia="en-US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0EC5E60" w14:textId="00A3D957" w:rsidR="003A70BD" w:rsidRPr="003A70BD" w:rsidRDefault="008C7B0D" w:rsidP="003A70BD">
            <w:pPr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0"/>
                <w:lang w:eastAsia="en-US"/>
              </w:rPr>
              <w:t>20</w:t>
            </w:r>
            <w:r w:rsidR="00F564E8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0"/>
                <w:lang w:eastAsia="en-US"/>
              </w:rPr>
              <w:t>21</w:t>
            </w:r>
            <w:r w:rsidR="003A70BD" w:rsidRPr="003A70BD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0"/>
                <w:lang w:eastAsia="en-US"/>
              </w:rPr>
              <w:t>.</w:t>
            </w:r>
          </w:p>
        </w:tc>
      </w:tr>
    </w:tbl>
    <w:p w14:paraId="1AAC06C5" w14:textId="77777777" w:rsidR="00834B08" w:rsidRPr="00256A52" w:rsidRDefault="00834B08" w:rsidP="007B69E0">
      <w:pPr>
        <w:pStyle w:val="Bezproreda"/>
        <w:rPr>
          <w:rFonts w:ascii="Arial Narrow" w:hAnsi="Arial Narrow" w:cs="Tahoma"/>
        </w:rPr>
      </w:pPr>
    </w:p>
    <w:sectPr w:rsidR="00834B08" w:rsidRPr="00256A52" w:rsidSect="00635F61">
      <w:headerReference w:type="even" r:id="rId9"/>
      <w:pgSz w:w="11906" w:h="16838"/>
      <w:pgMar w:top="426" w:right="720" w:bottom="976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313EA2" w14:textId="77777777" w:rsidR="00E73C70" w:rsidRDefault="00E73C70">
      <w:pPr>
        <w:spacing w:after="0" w:line="240" w:lineRule="auto"/>
      </w:pPr>
      <w:r>
        <w:separator/>
      </w:r>
    </w:p>
  </w:endnote>
  <w:endnote w:type="continuationSeparator" w:id="0">
    <w:p w14:paraId="1EED2DCB" w14:textId="77777777" w:rsidR="00E73C70" w:rsidRDefault="00E73C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 Sans">
    <w:charset w:val="EE"/>
    <w:family w:val="swiss"/>
    <w:pitch w:val="variable"/>
  </w:font>
  <w:font w:name="Lohit Hindi">
    <w:altName w:val="Arial Unicode MS"/>
    <w:charset w:val="8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BDF4BC" w14:textId="77777777" w:rsidR="00E73C70" w:rsidRDefault="00E73C70">
      <w:pPr>
        <w:spacing w:after="0" w:line="240" w:lineRule="auto"/>
      </w:pPr>
      <w:r>
        <w:separator/>
      </w:r>
    </w:p>
  </w:footnote>
  <w:footnote w:type="continuationSeparator" w:id="0">
    <w:p w14:paraId="1961D8A7" w14:textId="77777777" w:rsidR="00E73C70" w:rsidRDefault="00E73C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5C05DA" w14:textId="77777777" w:rsidR="001A02B5" w:rsidRPr="00197BD6" w:rsidRDefault="00197BD6" w:rsidP="00197BD6">
    <w:pPr>
      <w:pStyle w:val="Zaglavlje"/>
      <w:jc w:val="center"/>
      <w:rPr>
        <w:rFonts w:ascii="Arial Narrow" w:hAnsi="Arial Narrow"/>
        <w:color w:val="A6A6A6"/>
      </w:rPr>
    </w:pPr>
    <w:r>
      <w:rPr>
        <w:rFonts w:ascii="Arial Narrow" w:hAnsi="Arial Narrow"/>
        <w:color w:val="A6A6A6"/>
      </w:rPr>
      <w:t xml:space="preserve">                                                                                                                                        </w:t>
    </w:r>
    <w:r w:rsidR="003311CF">
      <w:rPr>
        <w:rFonts w:ascii="Arial Narrow" w:hAnsi="Arial Narrow"/>
        <w:color w:val="A6A6A6"/>
      </w:rPr>
      <w:t xml:space="preserve">                     OBRAZAC O</w:t>
    </w:r>
    <w:r>
      <w:rPr>
        <w:rFonts w:ascii="Arial Narrow" w:hAnsi="Arial Narrow"/>
        <w:color w:val="A6A6A6"/>
      </w:rPr>
      <w:t>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1"/>
    <w:name w:val="WW8Num1"/>
    <w:lvl w:ilvl="0">
      <w:start w:val="1"/>
      <w:numFmt w:val="lowerLetter"/>
      <w:lvlText w:val="%1)"/>
      <w:lvlJc w:val="left"/>
      <w:pPr>
        <w:tabs>
          <w:tab w:val="num" w:pos="0"/>
        </w:tabs>
        <w:ind w:left="643" w:hanging="36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0"/>
        </w:tabs>
        <w:ind w:left="643" w:hanging="360"/>
      </w:pPr>
    </w:lvl>
  </w:abstractNum>
  <w:abstractNum w:abstractNumId="2">
    <w:nsid w:val="00000003"/>
    <w:multiLevelType w:val="singleLevel"/>
    <w:tmpl w:val="255453E8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927" w:hanging="360"/>
      </w:pPr>
      <w:rPr>
        <w:sz w:val="20"/>
        <w:szCs w:val="20"/>
      </w:rPr>
    </w:lvl>
  </w:abstractNum>
  <w:abstractNum w:abstractNumId="3">
    <w:nsid w:val="00000004"/>
    <w:multiLevelType w:val="singleLevel"/>
    <w:tmpl w:val="00000004"/>
    <w:name w:val="WW8Num4"/>
    <w:lvl w:ilvl="0">
      <w:start w:val="5"/>
      <w:numFmt w:val="bullet"/>
      <w:lvlText w:val="-"/>
      <w:lvlJc w:val="left"/>
      <w:pPr>
        <w:tabs>
          <w:tab w:val="num" w:pos="0"/>
        </w:tabs>
        <w:ind w:left="1210" w:hanging="360"/>
      </w:pPr>
      <w:rPr>
        <w:rFonts w:ascii="Arial" w:hAnsi="Arial" w:cs="Arial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ascii="Arial" w:eastAsia="Calibri" w:hAnsi="Arial" w:cs="Arial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643" w:hanging="360"/>
      </w:pPr>
    </w:lvl>
  </w:abstractNum>
  <w:abstractNum w:abstractNumId="6">
    <w:nsid w:val="00000007"/>
    <w:multiLevelType w:val="multilevel"/>
    <w:tmpl w:val="00000007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7">
    <w:nsid w:val="083228D9"/>
    <w:multiLevelType w:val="hybridMultilevel"/>
    <w:tmpl w:val="8A124278"/>
    <w:lvl w:ilvl="0" w:tplc="6012E5AA">
      <w:start w:val="1"/>
      <w:numFmt w:val="bullet"/>
      <w:lvlText w:val=""/>
      <w:lvlJc w:val="left"/>
      <w:pPr>
        <w:ind w:left="765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>
    <w:nsid w:val="15702050"/>
    <w:multiLevelType w:val="hybridMultilevel"/>
    <w:tmpl w:val="B1EE856C"/>
    <w:lvl w:ilvl="0" w:tplc="5762C57C">
      <w:start w:val="1"/>
      <w:numFmt w:val="decimal"/>
      <w:lvlText w:val="%1."/>
      <w:lvlJc w:val="left"/>
      <w:pPr>
        <w:ind w:left="347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67" w:hanging="360"/>
      </w:pPr>
    </w:lvl>
    <w:lvl w:ilvl="2" w:tplc="041A001B" w:tentative="1">
      <w:start w:val="1"/>
      <w:numFmt w:val="lowerRoman"/>
      <w:lvlText w:val="%3."/>
      <w:lvlJc w:val="right"/>
      <w:pPr>
        <w:ind w:left="1787" w:hanging="180"/>
      </w:pPr>
    </w:lvl>
    <w:lvl w:ilvl="3" w:tplc="041A000F" w:tentative="1">
      <w:start w:val="1"/>
      <w:numFmt w:val="decimal"/>
      <w:lvlText w:val="%4."/>
      <w:lvlJc w:val="left"/>
      <w:pPr>
        <w:ind w:left="2507" w:hanging="360"/>
      </w:pPr>
    </w:lvl>
    <w:lvl w:ilvl="4" w:tplc="041A0019" w:tentative="1">
      <w:start w:val="1"/>
      <w:numFmt w:val="lowerLetter"/>
      <w:lvlText w:val="%5."/>
      <w:lvlJc w:val="left"/>
      <w:pPr>
        <w:ind w:left="3227" w:hanging="360"/>
      </w:pPr>
    </w:lvl>
    <w:lvl w:ilvl="5" w:tplc="041A001B" w:tentative="1">
      <w:start w:val="1"/>
      <w:numFmt w:val="lowerRoman"/>
      <w:lvlText w:val="%6."/>
      <w:lvlJc w:val="right"/>
      <w:pPr>
        <w:ind w:left="3947" w:hanging="180"/>
      </w:pPr>
    </w:lvl>
    <w:lvl w:ilvl="6" w:tplc="041A000F" w:tentative="1">
      <w:start w:val="1"/>
      <w:numFmt w:val="decimal"/>
      <w:lvlText w:val="%7."/>
      <w:lvlJc w:val="left"/>
      <w:pPr>
        <w:ind w:left="4667" w:hanging="360"/>
      </w:pPr>
    </w:lvl>
    <w:lvl w:ilvl="7" w:tplc="041A0019" w:tentative="1">
      <w:start w:val="1"/>
      <w:numFmt w:val="lowerLetter"/>
      <w:lvlText w:val="%8."/>
      <w:lvlJc w:val="left"/>
      <w:pPr>
        <w:ind w:left="5387" w:hanging="360"/>
      </w:pPr>
    </w:lvl>
    <w:lvl w:ilvl="8" w:tplc="041A001B" w:tentative="1">
      <w:start w:val="1"/>
      <w:numFmt w:val="lowerRoman"/>
      <w:lvlText w:val="%9."/>
      <w:lvlJc w:val="right"/>
      <w:pPr>
        <w:ind w:left="6107" w:hanging="180"/>
      </w:pPr>
    </w:lvl>
  </w:abstractNum>
  <w:abstractNum w:abstractNumId="9">
    <w:nsid w:val="168C24AF"/>
    <w:multiLevelType w:val="hybridMultilevel"/>
    <w:tmpl w:val="DB3AED6E"/>
    <w:lvl w:ilvl="0" w:tplc="8D3246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67324B"/>
    <w:multiLevelType w:val="hybridMultilevel"/>
    <w:tmpl w:val="6518AED8"/>
    <w:lvl w:ilvl="0" w:tplc="6012E5AA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EC1544"/>
    <w:multiLevelType w:val="hybridMultilevel"/>
    <w:tmpl w:val="000C1132"/>
    <w:lvl w:ilvl="0" w:tplc="6012E5AA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983463F"/>
    <w:multiLevelType w:val="hybridMultilevel"/>
    <w:tmpl w:val="5CF0F522"/>
    <w:lvl w:ilvl="0" w:tplc="6012E5AA">
      <w:start w:val="1"/>
      <w:numFmt w:val="bullet"/>
      <w:lvlText w:val=""/>
      <w:lvlJc w:val="left"/>
      <w:pPr>
        <w:ind w:left="1065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3">
    <w:nsid w:val="403E5A0A"/>
    <w:multiLevelType w:val="hybridMultilevel"/>
    <w:tmpl w:val="7C00AA02"/>
    <w:lvl w:ilvl="0" w:tplc="96DE3A9A">
      <w:start w:val="9"/>
      <w:numFmt w:val="bullet"/>
      <w:lvlText w:val="-"/>
      <w:lvlJc w:val="left"/>
      <w:pPr>
        <w:ind w:left="720" w:hanging="360"/>
      </w:pPr>
      <w:rPr>
        <w:rFonts w:ascii="Arial Narrow" w:eastAsia="Arial Unicode MS" w:hAnsi="Arial Narrow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BA3968"/>
    <w:multiLevelType w:val="hybridMultilevel"/>
    <w:tmpl w:val="C52A8054"/>
    <w:lvl w:ilvl="0" w:tplc="43F6B40C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364" w:hanging="360"/>
      </w:pPr>
    </w:lvl>
    <w:lvl w:ilvl="2" w:tplc="0410001B">
      <w:start w:val="1"/>
      <w:numFmt w:val="lowerRoman"/>
      <w:lvlText w:val="%3."/>
      <w:lvlJc w:val="right"/>
      <w:pPr>
        <w:ind w:left="2084" w:hanging="180"/>
      </w:pPr>
    </w:lvl>
    <w:lvl w:ilvl="3" w:tplc="0410000F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516A04F7"/>
    <w:multiLevelType w:val="hybridMultilevel"/>
    <w:tmpl w:val="A19A0130"/>
    <w:lvl w:ilvl="0" w:tplc="9ADEE278">
      <w:start w:val="9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084" w:hanging="360"/>
      </w:pPr>
    </w:lvl>
    <w:lvl w:ilvl="2" w:tplc="0410001B">
      <w:start w:val="1"/>
      <w:numFmt w:val="lowerRoman"/>
      <w:lvlText w:val="%3."/>
      <w:lvlJc w:val="right"/>
      <w:pPr>
        <w:ind w:left="2804" w:hanging="180"/>
      </w:pPr>
    </w:lvl>
    <w:lvl w:ilvl="3" w:tplc="0410000F">
      <w:start w:val="1"/>
      <w:numFmt w:val="decimal"/>
      <w:lvlText w:val="%4."/>
      <w:lvlJc w:val="left"/>
      <w:pPr>
        <w:ind w:left="3524" w:hanging="360"/>
      </w:pPr>
    </w:lvl>
    <w:lvl w:ilvl="4" w:tplc="04100019" w:tentative="1">
      <w:start w:val="1"/>
      <w:numFmt w:val="lowerLetter"/>
      <w:lvlText w:val="%5."/>
      <w:lvlJc w:val="left"/>
      <w:pPr>
        <w:ind w:left="4244" w:hanging="360"/>
      </w:pPr>
    </w:lvl>
    <w:lvl w:ilvl="5" w:tplc="0410001B" w:tentative="1">
      <w:start w:val="1"/>
      <w:numFmt w:val="lowerRoman"/>
      <w:lvlText w:val="%6."/>
      <w:lvlJc w:val="right"/>
      <w:pPr>
        <w:ind w:left="4964" w:hanging="180"/>
      </w:pPr>
    </w:lvl>
    <w:lvl w:ilvl="6" w:tplc="0410000F" w:tentative="1">
      <w:start w:val="1"/>
      <w:numFmt w:val="decimal"/>
      <w:lvlText w:val="%7."/>
      <w:lvlJc w:val="left"/>
      <w:pPr>
        <w:ind w:left="5684" w:hanging="360"/>
      </w:pPr>
    </w:lvl>
    <w:lvl w:ilvl="7" w:tplc="04100019" w:tentative="1">
      <w:start w:val="1"/>
      <w:numFmt w:val="lowerLetter"/>
      <w:lvlText w:val="%8."/>
      <w:lvlJc w:val="left"/>
      <w:pPr>
        <w:ind w:left="6404" w:hanging="360"/>
      </w:pPr>
    </w:lvl>
    <w:lvl w:ilvl="8" w:tplc="0410001B" w:tentative="1">
      <w:start w:val="1"/>
      <w:numFmt w:val="lowerRoman"/>
      <w:lvlText w:val="%9."/>
      <w:lvlJc w:val="right"/>
      <w:pPr>
        <w:ind w:left="7124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9"/>
  </w:num>
  <w:num w:numId="9">
    <w:abstractNumId w:val="14"/>
  </w:num>
  <w:num w:numId="10">
    <w:abstractNumId w:val="15"/>
  </w:num>
  <w:num w:numId="11">
    <w:abstractNumId w:val="11"/>
  </w:num>
  <w:num w:numId="12">
    <w:abstractNumId w:val="7"/>
  </w:num>
  <w:num w:numId="13">
    <w:abstractNumId w:val="12"/>
  </w:num>
  <w:num w:numId="14">
    <w:abstractNumId w:val="10"/>
  </w:num>
  <w:num w:numId="15">
    <w:abstractNumId w:val="13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C2A12"/>
    <w:rsid w:val="00015E11"/>
    <w:rsid w:val="00016A96"/>
    <w:rsid w:val="000413AC"/>
    <w:rsid w:val="000540DF"/>
    <w:rsid w:val="000552FC"/>
    <w:rsid w:val="00063C6E"/>
    <w:rsid w:val="00075D9F"/>
    <w:rsid w:val="0008541B"/>
    <w:rsid w:val="00097ABD"/>
    <w:rsid w:val="000A5583"/>
    <w:rsid w:val="000C17DE"/>
    <w:rsid w:val="000C3DBD"/>
    <w:rsid w:val="000D2CF9"/>
    <w:rsid w:val="000F27AE"/>
    <w:rsid w:val="00134C6A"/>
    <w:rsid w:val="001362AE"/>
    <w:rsid w:val="00162D0A"/>
    <w:rsid w:val="0016666D"/>
    <w:rsid w:val="00181F84"/>
    <w:rsid w:val="00182E31"/>
    <w:rsid w:val="00197BD6"/>
    <w:rsid w:val="001A02B5"/>
    <w:rsid w:val="001C4E1E"/>
    <w:rsid w:val="001C5769"/>
    <w:rsid w:val="001D368E"/>
    <w:rsid w:val="001D5C9F"/>
    <w:rsid w:val="001E3173"/>
    <w:rsid w:val="001F6408"/>
    <w:rsid w:val="00200183"/>
    <w:rsid w:val="0020716B"/>
    <w:rsid w:val="00256A52"/>
    <w:rsid w:val="002639FA"/>
    <w:rsid w:val="002866B2"/>
    <w:rsid w:val="00287DA8"/>
    <w:rsid w:val="002A5E72"/>
    <w:rsid w:val="002B2C8A"/>
    <w:rsid w:val="002B44A7"/>
    <w:rsid w:val="002E1CF2"/>
    <w:rsid w:val="002F02EC"/>
    <w:rsid w:val="00302496"/>
    <w:rsid w:val="00306E41"/>
    <w:rsid w:val="003311CF"/>
    <w:rsid w:val="00335512"/>
    <w:rsid w:val="0034325B"/>
    <w:rsid w:val="003567C0"/>
    <w:rsid w:val="00360CA8"/>
    <w:rsid w:val="00366F42"/>
    <w:rsid w:val="00367592"/>
    <w:rsid w:val="003A70BD"/>
    <w:rsid w:val="003C2A12"/>
    <w:rsid w:val="003C6A35"/>
    <w:rsid w:val="003D706A"/>
    <w:rsid w:val="003E6409"/>
    <w:rsid w:val="003F3A9E"/>
    <w:rsid w:val="004570AA"/>
    <w:rsid w:val="00467D85"/>
    <w:rsid w:val="004B425C"/>
    <w:rsid w:val="004B69BA"/>
    <w:rsid w:val="004B7FAB"/>
    <w:rsid w:val="004D16D0"/>
    <w:rsid w:val="004E3C5E"/>
    <w:rsid w:val="00521C42"/>
    <w:rsid w:val="00525548"/>
    <w:rsid w:val="00544431"/>
    <w:rsid w:val="00587C66"/>
    <w:rsid w:val="005936E5"/>
    <w:rsid w:val="005B6402"/>
    <w:rsid w:val="005C0701"/>
    <w:rsid w:val="005D2034"/>
    <w:rsid w:val="005E243A"/>
    <w:rsid w:val="005E609D"/>
    <w:rsid w:val="005F032F"/>
    <w:rsid w:val="005F5263"/>
    <w:rsid w:val="00635F61"/>
    <w:rsid w:val="00652181"/>
    <w:rsid w:val="00653242"/>
    <w:rsid w:val="00653ED2"/>
    <w:rsid w:val="00670D06"/>
    <w:rsid w:val="00671B5D"/>
    <w:rsid w:val="0068691A"/>
    <w:rsid w:val="006A44A0"/>
    <w:rsid w:val="006C3864"/>
    <w:rsid w:val="006D02A7"/>
    <w:rsid w:val="006E6434"/>
    <w:rsid w:val="007125EC"/>
    <w:rsid w:val="007426E5"/>
    <w:rsid w:val="00767C58"/>
    <w:rsid w:val="0078481C"/>
    <w:rsid w:val="00794AEB"/>
    <w:rsid w:val="007A7E4A"/>
    <w:rsid w:val="007B6408"/>
    <w:rsid w:val="007B69E0"/>
    <w:rsid w:val="00804F98"/>
    <w:rsid w:val="0081034B"/>
    <w:rsid w:val="00816871"/>
    <w:rsid w:val="00830941"/>
    <w:rsid w:val="00834B08"/>
    <w:rsid w:val="00846560"/>
    <w:rsid w:val="008C7B0D"/>
    <w:rsid w:val="008F32D9"/>
    <w:rsid w:val="008F3F2F"/>
    <w:rsid w:val="008F48D4"/>
    <w:rsid w:val="009050FC"/>
    <w:rsid w:val="00910E00"/>
    <w:rsid w:val="00925DB2"/>
    <w:rsid w:val="00947B61"/>
    <w:rsid w:val="00987FAE"/>
    <w:rsid w:val="009916C1"/>
    <w:rsid w:val="009A2BE4"/>
    <w:rsid w:val="009A5F9F"/>
    <w:rsid w:val="009B6ED3"/>
    <w:rsid w:val="009D1B9E"/>
    <w:rsid w:val="009F7F12"/>
    <w:rsid w:val="00A23D49"/>
    <w:rsid w:val="00A77111"/>
    <w:rsid w:val="00A77372"/>
    <w:rsid w:val="00A86226"/>
    <w:rsid w:val="00A90B8A"/>
    <w:rsid w:val="00AC37F4"/>
    <w:rsid w:val="00AC6100"/>
    <w:rsid w:val="00AD3881"/>
    <w:rsid w:val="00AE14CE"/>
    <w:rsid w:val="00AF4169"/>
    <w:rsid w:val="00B13D13"/>
    <w:rsid w:val="00B24FFB"/>
    <w:rsid w:val="00B447DE"/>
    <w:rsid w:val="00B65EB5"/>
    <w:rsid w:val="00B672E5"/>
    <w:rsid w:val="00B773FD"/>
    <w:rsid w:val="00B83AE0"/>
    <w:rsid w:val="00B96A39"/>
    <w:rsid w:val="00BC4C9F"/>
    <w:rsid w:val="00BC7311"/>
    <w:rsid w:val="00BC7B42"/>
    <w:rsid w:val="00BE79BE"/>
    <w:rsid w:val="00C0674B"/>
    <w:rsid w:val="00C53C6C"/>
    <w:rsid w:val="00C9763E"/>
    <w:rsid w:val="00CB7E5A"/>
    <w:rsid w:val="00CC07B3"/>
    <w:rsid w:val="00CC6851"/>
    <w:rsid w:val="00CD39FD"/>
    <w:rsid w:val="00CD457C"/>
    <w:rsid w:val="00CF28BF"/>
    <w:rsid w:val="00CF29CA"/>
    <w:rsid w:val="00D0191B"/>
    <w:rsid w:val="00D2398D"/>
    <w:rsid w:val="00D3150B"/>
    <w:rsid w:val="00D40B52"/>
    <w:rsid w:val="00D46904"/>
    <w:rsid w:val="00D54784"/>
    <w:rsid w:val="00DC1831"/>
    <w:rsid w:val="00DD3DA2"/>
    <w:rsid w:val="00E00E0B"/>
    <w:rsid w:val="00E120D2"/>
    <w:rsid w:val="00E15B66"/>
    <w:rsid w:val="00E22F21"/>
    <w:rsid w:val="00E61E3D"/>
    <w:rsid w:val="00E73C70"/>
    <w:rsid w:val="00E814A3"/>
    <w:rsid w:val="00E8298D"/>
    <w:rsid w:val="00EB198B"/>
    <w:rsid w:val="00EB6F5C"/>
    <w:rsid w:val="00ED00BF"/>
    <w:rsid w:val="00ED3834"/>
    <w:rsid w:val="00F0362D"/>
    <w:rsid w:val="00F227DC"/>
    <w:rsid w:val="00F564E8"/>
    <w:rsid w:val="00F63048"/>
    <w:rsid w:val="00F823D1"/>
    <w:rsid w:val="00FD018A"/>
    <w:rsid w:val="00FD3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80B267D"/>
  <w15:docId w15:val="{E657055A-2D0D-4FB8-95D1-8D7B3E563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4C6A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WW8Num4z0">
    <w:name w:val="WW8Num4z0"/>
    <w:rsid w:val="00134C6A"/>
    <w:rPr>
      <w:rFonts w:ascii="Arial" w:eastAsia="Calibri" w:hAnsi="Arial" w:cs="Arial"/>
    </w:rPr>
  </w:style>
  <w:style w:type="character" w:customStyle="1" w:styleId="WW8Num5z3">
    <w:name w:val="WW8Num5z3"/>
    <w:rsid w:val="00134C6A"/>
    <w:rPr>
      <w:rFonts w:ascii="Arial" w:eastAsia="Calibri" w:hAnsi="Arial" w:cs="Arial"/>
    </w:rPr>
  </w:style>
  <w:style w:type="character" w:customStyle="1" w:styleId="Absatz-Standardschriftart">
    <w:name w:val="Absatz-Standardschriftart"/>
    <w:rsid w:val="00134C6A"/>
  </w:style>
  <w:style w:type="character" w:customStyle="1" w:styleId="WW-Absatz-Standardschriftart">
    <w:name w:val="WW-Absatz-Standardschriftart"/>
    <w:rsid w:val="00134C6A"/>
  </w:style>
  <w:style w:type="character" w:customStyle="1" w:styleId="WW-Absatz-Standardschriftart1">
    <w:name w:val="WW-Absatz-Standardschriftart1"/>
    <w:rsid w:val="00134C6A"/>
  </w:style>
  <w:style w:type="character" w:customStyle="1" w:styleId="WW8Num4z1">
    <w:name w:val="WW8Num4z1"/>
    <w:rsid w:val="00134C6A"/>
    <w:rPr>
      <w:rFonts w:ascii="Courier New" w:hAnsi="Courier New" w:cs="Courier New"/>
    </w:rPr>
  </w:style>
  <w:style w:type="character" w:customStyle="1" w:styleId="WW8Num4z2">
    <w:name w:val="WW8Num4z2"/>
    <w:rsid w:val="00134C6A"/>
    <w:rPr>
      <w:rFonts w:ascii="Wingdings" w:hAnsi="Wingdings"/>
    </w:rPr>
  </w:style>
  <w:style w:type="character" w:customStyle="1" w:styleId="WW8Num4z3">
    <w:name w:val="WW8Num4z3"/>
    <w:rsid w:val="00134C6A"/>
    <w:rPr>
      <w:rFonts w:ascii="Symbol" w:hAnsi="Symbol"/>
    </w:rPr>
  </w:style>
  <w:style w:type="character" w:customStyle="1" w:styleId="WW8Num8z0">
    <w:name w:val="WW8Num8z0"/>
    <w:rsid w:val="00134C6A"/>
    <w:rPr>
      <w:rFonts w:ascii="Calibri" w:eastAsia="Calibri" w:hAnsi="Calibri" w:cs="Times New Roman"/>
      <w:sz w:val="22"/>
    </w:rPr>
  </w:style>
  <w:style w:type="character" w:customStyle="1" w:styleId="WW8Num8z1">
    <w:name w:val="WW8Num8z1"/>
    <w:rsid w:val="00134C6A"/>
    <w:rPr>
      <w:rFonts w:ascii="Courier New" w:hAnsi="Courier New" w:cs="Courier New"/>
    </w:rPr>
  </w:style>
  <w:style w:type="character" w:customStyle="1" w:styleId="WW8Num8z2">
    <w:name w:val="WW8Num8z2"/>
    <w:rsid w:val="00134C6A"/>
    <w:rPr>
      <w:rFonts w:ascii="Wingdings" w:hAnsi="Wingdings"/>
    </w:rPr>
  </w:style>
  <w:style w:type="character" w:customStyle="1" w:styleId="WW8Num8z3">
    <w:name w:val="WW8Num8z3"/>
    <w:rsid w:val="00134C6A"/>
    <w:rPr>
      <w:rFonts w:ascii="Symbol" w:hAnsi="Symbol"/>
    </w:rPr>
  </w:style>
  <w:style w:type="character" w:customStyle="1" w:styleId="BalloonTextChar">
    <w:name w:val="Balloon Text Char"/>
    <w:rsid w:val="00134C6A"/>
    <w:rPr>
      <w:rFonts w:ascii="Tahoma" w:hAnsi="Tahoma" w:cs="Tahoma"/>
      <w:sz w:val="16"/>
      <w:szCs w:val="16"/>
    </w:rPr>
  </w:style>
  <w:style w:type="character" w:styleId="Hiperveza">
    <w:name w:val="Hyperlink"/>
    <w:rsid w:val="00134C6A"/>
    <w:rPr>
      <w:color w:val="0000FF"/>
      <w:u w:val="single"/>
    </w:rPr>
  </w:style>
  <w:style w:type="character" w:customStyle="1" w:styleId="HeaderChar">
    <w:name w:val="Header Char"/>
    <w:rsid w:val="00134C6A"/>
    <w:rPr>
      <w:sz w:val="22"/>
      <w:szCs w:val="22"/>
    </w:rPr>
  </w:style>
  <w:style w:type="character" w:customStyle="1" w:styleId="FooterChar">
    <w:name w:val="Footer Char"/>
    <w:rsid w:val="00134C6A"/>
    <w:rPr>
      <w:sz w:val="22"/>
      <w:szCs w:val="22"/>
    </w:rPr>
  </w:style>
  <w:style w:type="character" w:styleId="Referencakomentara">
    <w:name w:val="annotation reference"/>
    <w:rsid w:val="00134C6A"/>
    <w:rPr>
      <w:sz w:val="16"/>
      <w:szCs w:val="16"/>
    </w:rPr>
  </w:style>
  <w:style w:type="character" w:customStyle="1" w:styleId="CommentTextChar">
    <w:name w:val="Comment Text Char"/>
    <w:rsid w:val="00134C6A"/>
    <w:rPr>
      <w:lang w:val="hr-HR"/>
    </w:rPr>
  </w:style>
  <w:style w:type="character" w:customStyle="1" w:styleId="CommentSubjectChar">
    <w:name w:val="Comment Subject Char"/>
    <w:rsid w:val="00134C6A"/>
    <w:rPr>
      <w:b/>
      <w:bCs/>
      <w:lang w:val="hr-HR"/>
    </w:rPr>
  </w:style>
  <w:style w:type="paragraph" w:customStyle="1" w:styleId="Naslov1">
    <w:name w:val="Naslov1"/>
    <w:basedOn w:val="Normal"/>
    <w:next w:val="Tijeloteksta"/>
    <w:rsid w:val="00134C6A"/>
    <w:pPr>
      <w:keepNext/>
      <w:spacing w:before="240" w:after="120"/>
    </w:pPr>
    <w:rPr>
      <w:rFonts w:ascii="Arial" w:eastAsia="DejaVu Sans" w:hAnsi="Arial" w:cs="Lohit Hindi"/>
      <w:sz w:val="24"/>
      <w:szCs w:val="28"/>
    </w:rPr>
  </w:style>
  <w:style w:type="paragraph" w:styleId="Tijeloteksta">
    <w:name w:val="Body Text"/>
    <w:basedOn w:val="Normal"/>
    <w:rsid w:val="00134C6A"/>
    <w:pPr>
      <w:spacing w:after="120"/>
    </w:pPr>
  </w:style>
  <w:style w:type="paragraph" w:styleId="Popis">
    <w:name w:val="List"/>
    <w:basedOn w:val="Tijeloteksta"/>
    <w:rsid w:val="00134C6A"/>
    <w:rPr>
      <w:rFonts w:ascii="Arial" w:hAnsi="Arial" w:cs="Lohit Hindi"/>
    </w:rPr>
  </w:style>
  <w:style w:type="paragraph" w:customStyle="1" w:styleId="Opis">
    <w:name w:val="Opis"/>
    <w:basedOn w:val="Normal"/>
    <w:rsid w:val="00134C6A"/>
    <w:pPr>
      <w:suppressLineNumbers/>
      <w:spacing w:before="120" w:after="120"/>
    </w:pPr>
    <w:rPr>
      <w:rFonts w:ascii="Arial" w:hAnsi="Arial" w:cs="Lohit Hindi"/>
      <w:i/>
      <w:iCs/>
      <w:sz w:val="24"/>
      <w:szCs w:val="24"/>
    </w:rPr>
  </w:style>
  <w:style w:type="paragraph" w:customStyle="1" w:styleId="Indeks">
    <w:name w:val="Indeks"/>
    <w:basedOn w:val="Normal"/>
    <w:rsid w:val="00134C6A"/>
    <w:pPr>
      <w:suppressLineNumbers/>
    </w:pPr>
    <w:rPr>
      <w:rFonts w:ascii="Arial" w:hAnsi="Arial" w:cs="Lohit Hindi"/>
    </w:rPr>
  </w:style>
  <w:style w:type="paragraph" w:styleId="Tekstbalonia">
    <w:name w:val="Balloon Text"/>
    <w:basedOn w:val="Normal"/>
    <w:rsid w:val="00134C6A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Bezproreda">
    <w:name w:val="No Spacing"/>
    <w:qFormat/>
    <w:rsid w:val="00134C6A"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paragraph" w:styleId="Zaglavlje">
    <w:name w:val="header"/>
    <w:basedOn w:val="Normal"/>
    <w:rsid w:val="00134C6A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134C6A"/>
    <w:pPr>
      <w:tabs>
        <w:tab w:val="center" w:pos="4536"/>
        <w:tab w:val="right" w:pos="9072"/>
      </w:tabs>
    </w:pPr>
  </w:style>
  <w:style w:type="paragraph" w:styleId="Tekstkomentara">
    <w:name w:val="annotation text"/>
    <w:basedOn w:val="Normal"/>
    <w:rsid w:val="00134C6A"/>
    <w:rPr>
      <w:sz w:val="20"/>
      <w:szCs w:val="20"/>
    </w:rPr>
  </w:style>
  <w:style w:type="paragraph" w:styleId="Predmetkomentara">
    <w:name w:val="annotation subject"/>
    <w:basedOn w:val="Tekstkomentara"/>
    <w:next w:val="Tekstkomentara"/>
    <w:rsid w:val="00134C6A"/>
    <w:rPr>
      <w:b/>
      <w:bCs/>
    </w:rPr>
  </w:style>
  <w:style w:type="paragraph" w:customStyle="1" w:styleId="Sadrajokvira">
    <w:name w:val="Sadržaj okvira"/>
    <w:basedOn w:val="Tijeloteksta"/>
    <w:rsid w:val="00134C6A"/>
  </w:style>
  <w:style w:type="paragraph" w:customStyle="1" w:styleId="Sadrajitablice">
    <w:name w:val="Sadržaji tablice"/>
    <w:basedOn w:val="Normal"/>
    <w:rsid w:val="00134C6A"/>
    <w:pPr>
      <w:suppressLineNumbers/>
    </w:pPr>
  </w:style>
  <w:style w:type="paragraph" w:customStyle="1" w:styleId="Naslovtablice">
    <w:name w:val="Naslov tablice"/>
    <w:basedOn w:val="Sadrajitablice"/>
    <w:rsid w:val="00134C6A"/>
    <w:pPr>
      <w:jc w:val="center"/>
    </w:pPr>
    <w:rPr>
      <w:b/>
      <w:bCs/>
    </w:rPr>
  </w:style>
  <w:style w:type="paragraph" w:customStyle="1" w:styleId="SubTitle1">
    <w:name w:val="SubTitle 1"/>
    <w:basedOn w:val="Normal"/>
    <w:next w:val="SubTitle2"/>
    <w:rsid w:val="002E1CF2"/>
    <w:pPr>
      <w:suppressAutoHyphens w:val="0"/>
      <w:spacing w:after="240" w:line="240" w:lineRule="auto"/>
      <w:jc w:val="center"/>
    </w:pPr>
    <w:rPr>
      <w:rFonts w:ascii="Times New Roman" w:eastAsia="Times New Roman" w:hAnsi="Times New Roman" w:cs="Times New Roman"/>
      <w:b/>
      <w:snapToGrid w:val="0"/>
      <w:sz w:val="40"/>
      <w:szCs w:val="20"/>
      <w:lang w:val="en-GB" w:eastAsia="en-US"/>
    </w:rPr>
  </w:style>
  <w:style w:type="paragraph" w:customStyle="1" w:styleId="SubTitle2">
    <w:name w:val="SubTitle 2"/>
    <w:basedOn w:val="Normal"/>
    <w:rsid w:val="002E1CF2"/>
    <w:pPr>
      <w:suppressAutoHyphens w:val="0"/>
      <w:spacing w:after="240" w:line="240" w:lineRule="auto"/>
      <w:jc w:val="center"/>
    </w:pPr>
    <w:rPr>
      <w:rFonts w:ascii="Times New Roman" w:eastAsia="Times New Roman" w:hAnsi="Times New Roman" w:cs="Times New Roman"/>
      <w:b/>
      <w:snapToGrid w:val="0"/>
      <w:sz w:val="32"/>
      <w:szCs w:val="20"/>
      <w:lang w:val="en-GB" w:eastAsia="en-US"/>
    </w:rPr>
  </w:style>
  <w:style w:type="table" w:styleId="Reetkatablice">
    <w:name w:val="Table Grid"/>
    <w:basedOn w:val="Obinatablica"/>
    <w:uiPriority w:val="59"/>
    <w:rsid w:val="0034325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45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C61AF5-B423-4922-912C-49FB4039A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816</Words>
  <Characters>4652</Characters>
  <Application>Microsoft Office Word</Application>
  <DocSecurity>0</DocSecurity>
  <Lines>38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Grizli777</Company>
  <LinksUpToDate>false</LinksUpToDate>
  <CharactersWithSpaces>5458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Slaviša Šmalc</dc:creator>
  <cp:lastModifiedBy>Korisnik</cp:lastModifiedBy>
  <cp:revision>27</cp:revision>
  <cp:lastPrinted>2021-01-25T06:51:00Z</cp:lastPrinted>
  <dcterms:created xsi:type="dcterms:W3CDTF">2015-10-15T06:52:00Z</dcterms:created>
  <dcterms:modified xsi:type="dcterms:W3CDTF">2021-01-25T06:55:00Z</dcterms:modified>
</cp:coreProperties>
</file>